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7E9EB" w14:textId="77777777" w:rsidR="000435B6" w:rsidRPr="00A74F0A" w:rsidRDefault="000435B6">
      <w:pPr>
        <w:spacing w:before="2" w:line="140" w:lineRule="exact"/>
        <w:rPr>
          <w:sz w:val="15"/>
          <w:szCs w:val="15"/>
        </w:rPr>
      </w:pPr>
    </w:p>
    <w:p w14:paraId="2B75BF21" w14:textId="77777777" w:rsidR="000435B6" w:rsidRPr="00A74F0A" w:rsidRDefault="000435B6">
      <w:pPr>
        <w:spacing w:line="200" w:lineRule="exact"/>
      </w:pPr>
    </w:p>
    <w:p w14:paraId="5F3217E6" w14:textId="77777777" w:rsidR="000435B6" w:rsidRPr="00A74F0A" w:rsidRDefault="000435B6">
      <w:pPr>
        <w:spacing w:line="200" w:lineRule="exact"/>
      </w:pPr>
    </w:p>
    <w:p w14:paraId="7E41E7B1" w14:textId="77777777" w:rsidR="000435B6" w:rsidRPr="00A74F0A" w:rsidRDefault="000435B6">
      <w:pPr>
        <w:spacing w:line="200" w:lineRule="exact"/>
      </w:pPr>
    </w:p>
    <w:p w14:paraId="416266DD" w14:textId="77777777" w:rsidR="000435B6" w:rsidRPr="00A74F0A" w:rsidRDefault="000435B6">
      <w:pPr>
        <w:spacing w:line="200" w:lineRule="exact"/>
      </w:pPr>
    </w:p>
    <w:p w14:paraId="771105F9" w14:textId="77777777" w:rsidR="000435B6" w:rsidRPr="00A74F0A" w:rsidRDefault="00A74F0A">
      <w:pPr>
        <w:ind w:left="124" w:right="-54"/>
      </w:pPr>
      <w:r w:rsidRPr="00A74F0A">
        <w:rPr>
          <w:spacing w:val="7"/>
        </w:rPr>
        <w:t>A</w:t>
      </w:r>
      <w:r w:rsidRPr="00A74F0A">
        <w:rPr>
          <w:spacing w:val="9"/>
        </w:rPr>
        <w:t>R</w:t>
      </w:r>
      <w:r w:rsidRPr="00A74F0A">
        <w:rPr>
          <w:spacing w:val="10"/>
        </w:rPr>
        <w:t>E</w:t>
      </w:r>
      <w:r w:rsidRPr="00A74F0A">
        <w:rPr>
          <w:spacing w:val="7"/>
        </w:rPr>
        <w:t>A</w:t>
      </w:r>
      <w:r w:rsidRPr="00A74F0A">
        <w:t>S</w:t>
      </w:r>
      <w:r w:rsidRPr="00A74F0A">
        <w:rPr>
          <w:spacing w:val="9"/>
        </w:rPr>
        <w:t xml:space="preserve"> </w:t>
      </w:r>
      <w:r w:rsidRPr="00A74F0A">
        <w:rPr>
          <w:spacing w:val="7"/>
        </w:rPr>
        <w:t>O</w:t>
      </w:r>
      <w:r w:rsidRPr="00A74F0A">
        <w:t>F</w:t>
      </w:r>
      <w:r w:rsidRPr="00A74F0A">
        <w:rPr>
          <w:spacing w:val="13"/>
        </w:rPr>
        <w:t xml:space="preserve"> </w:t>
      </w:r>
      <w:r w:rsidRPr="00A74F0A">
        <w:rPr>
          <w:spacing w:val="8"/>
        </w:rPr>
        <w:t>E</w:t>
      </w:r>
      <w:r w:rsidRPr="00A74F0A">
        <w:rPr>
          <w:spacing w:val="7"/>
        </w:rPr>
        <w:t>X</w:t>
      </w:r>
      <w:r w:rsidRPr="00A74F0A">
        <w:rPr>
          <w:spacing w:val="9"/>
        </w:rPr>
        <w:t>P</w:t>
      </w:r>
      <w:r w:rsidRPr="00A74F0A">
        <w:rPr>
          <w:spacing w:val="10"/>
        </w:rPr>
        <w:t>E</w:t>
      </w:r>
      <w:r w:rsidRPr="00A74F0A">
        <w:rPr>
          <w:spacing w:val="6"/>
        </w:rPr>
        <w:t>R</w:t>
      </w:r>
      <w:r w:rsidRPr="00A74F0A">
        <w:rPr>
          <w:spacing w:val="10"/>
        </w:rPr>
        <w:t>T</w:t>
      </w:r>
      <w:r w:rsidRPr="00A74F0A">
        <w:rPr>
          <w:spacing w:val="8"/>
        </w:rPr>
        <w:t>I</w:t>
      </w:r>
      <w:r w:rsidRPr="00A74F0A">
        <w:rPr>
          <w:spacing w:val="7"/>
        </w:rPr>
        <w:t>S</w:t>
      </w:r>
      <w:r w:rsidRPr="00A74F0A">
        <w:t>E</w:t>
      </w:r>
    </w:p>
    <w:p w14:paraId="631F0B8E" w14:textId="77777777" w:rsidR="000435B6" w:rsidRPr="00A74F0A" w:rsidRDefault="000435B6">
      <w:pPr>
        <w:spacing w:before="9" w:line="120" w:lineRule="exact"/>
        <w:rPr>
          <w:sz w:val="13"/>
          <w:szCs w:val="13"/>
        </w:rPr>
      </w:pPr>
    </w:p>
    <w:p w14:paraId="390B2838" w14:textId="77777777" w:rsidR="000435B6" w:rsidRPr="00A74F0A" w:rsidRDefault="000435B6">
      <w:pPr>
        <w:spacing w:line="200" w:lineRule="exact"/>
      </w:pPr>
    </w:p>
    <w:p w14:paraId="7C12B9D1" w14:textId="77777777" w:rsidR="000435B6" w:rsidRPr="00A74F0A" w:rsidRDefault="00A74F0A">
      <w:pPr>
        <w:ind w:left="124"/>
      </w:pPr>
      <w:r w:rsidRPr="00A74F0A">
        <w:rPr>
          <w:i/>
          <w:spacing w:val="4"/>
        </w:rPr>
        <w:t>C</w:t>
      </w:r>
      <w:r w:rsidRPr="00A74F0A">
        <w:rPr>
          <w:i/>
          <w:spacing w:val="6"/>
        </w:rPr>
        <w:t>o</w:t>
      </w:r>
      <w:r w:rsidRPr="00A74F0A">
        <w:rPr>
          <w:i/>
          <w:spacing w:val="5"/>
        </w:rPr>
        <w:t>mm</w:t>
      </w:r>
      <w:r w:rsidRPr="00A74F0A">
        <w:rPr>
          <w:i/>
          <w:spacing w:val="7"/>
        </w:rPr>
        <w:t>e</w:t>
      </w:r>
      <w:r w:rsidRPr="00A74F0A">
        <w:rPr>
          <w:i/>
          <w:spacing w:val="4"/>
        </w:rPr>
        <w:t>r</w:t>
      </w:r>
      <w:r w:rsidRPr="00A74F0A">
        <w:rPr>
          <w:i/>
          <w:spacing w:val="5"/>
        </w:rPr>
        <w:t>c</w:t>
      </w:r>
      <w:r w:rsidRPr="00A74F0A">
        <w:rPr>
          <w:i/>
          <w:spacing w:val="4"/>
        </w:rPr>
        <w:t>i</w:t>
      </w:r>
      <w:r w:rsidRPr="00A74F0A">
        <w:rPr>
          <w:i/>
          <w:spacing w:val="8"/>
        </w:rPr>
        <w:t>a</w:t>
      </w:r>
      <w:r w:rsidRPr="00A74F0A">
        <w:rPr>
          <w:i/>
        </w:rPr>
        <w:t>l</w:t>
      </w:r>
    </w:p>
    <w:p w14:paraId="756F8015" w14:textId="77777777" w:rsidR="000435B6" w:rsidRPr="00A74F0A" w:rsidRDefault="000435B6">
      <w:pPr>
        <w:spacing w:before="11" w:line="280" w:lineRule="exact"/>
        <w:rPr>
          <w:sz w:val="28"/>
          <w:szCs w:val="28"/>
        </w:rPr>
      </w:pPr>
    </w:p>
    <w:p w14:paraId="51919AE4" w14:textId="77777777" w:rsidR="000435B6" w:rsidRPr="00A74F0A" w:rsidRDefault="00A74F0A">
      <w:pPr>
        <w:spacing w:line="543" w:lineRule="auto"/>
        <w:ind w:left="124" w:right="181"/>
      </w:pPr>
      <w:r w:rsidRPr="00A74F0A">
        <w:rPr>
          <w:i/>
          <w:spacing w:val="5"/>
        </w:rPr>
        <w:t>D</w:t>
      </w:r>
      <w:r w:rsidRPr="00A74F0A">
        <w:rPr>
          <w:i/>
          <w:spacing w:val="6"/>
        </w:rPr>
        <w:t>o</w:t>
      </w:r>
      <w:r w:rsidRPr="00A74F0A">
        <w:rPr>
          <w:i/>
          <w:spacing w:val="5"/>
        </w:rPr>
        <w:t>c</w:t>
      </w:r>
      <w:r w:rsidRPr="00A74F0A">
        <w:rPr>
          <w:i/>
          <w:spacing w:val="6"/>
        </w:rPr>
        <w:t>u</w:t>
      </w:r>
      <w:r w:rsidRPr="00A74F0A">
        <w:rPr>
          <w:i/>
          <w:spacing w:val="5"/>
        </w:rPr>
        <w:t>me</w:t>
      </w:r>
      <w:r w:rsidRPr="00A74F0A">
        <w:rPr>
          <w:i/>
          <w:spacing w:val="6"/>
        </w:rPr>
        <w:t>n</w:t>
      </w:r>
      <w:r w:rsidRPr="00A74F0A">
        <w:rPr>
          <w:i/>
        </w:rPr>
        <w:t>t</w:t>
      </w:r>
      <w:r w:rsidRPr="00A74F0A">
        <w:rPr>
          <w:i/>
          <w:spacing w:val="1"/>
        </w:rPr>
        <w:t xml:space="preserve"> </w:t>
      </w:r>
      <w:r w:rsidRPr="00A74F0A">
        <w:rPr>
          <w:i/>
          <w:spacing w:val="5"/>
        </w:rPr>
        <w:t>m</w:t>
      </w:r>
      <w:r w:rsidRPr="00A74F0A">
        <w:rPr>
          <w:i/>
          <w:spacing w:val="6"/>
        </w:rPr>
        <w:t>anag</w:t>
      </w:r>
      <w:r w:rsidRPr="00A74F0A">
        <w:rPr>
          <w:i/>
          <w:spacing w:val="5"/>
        </w:rPr>
        <w:t>eme</w:t>
      </w:r>
      <w:r w:rsidRPr="00A74F0A">
        <w:rPr>
          <w:i/>
          <w:spacing w:val="6"/>
        </w:rPr>
        <w:t>n</w:t>
      </w:r>
      <w:r w:rsidRPr="00A74F0A">
        <w:rPr>
          <w:i/>
        </w:rPr>
        <w:t xml:space="preserve">t </w:t>
      </w:r>
      <w:r w:rsidRPr="00A74F0A">
        <w:rPr>
          <w:i/>
          <w:spacing w:val="5"/>
        </w:rPr>
        <w:t>Pe</w:t>
      </w:r>
      <w:r w:rsidRPr="00A74F0A">
        <w:rPr>
          <w:i/>
          <w:spacing w:val="4"/>
        </w:rPr>
        <w:t>rs</w:t>
      </w:r>
      <w:r w:rsidRPr="00A74F0A">
        <w:rPr>
          <w:i/>
          <w:spacing w:val="6"/>
        </w:rPr>
        <w:t>ona</w:t>
      </w:r>
      <w:r w:rsidRPr="00A74F0A">
        <w:rPr>
          <w:i/>
        </w:rPr>
        <w:t>l</w:t>
      </w:r>
      <w:r w:rsidRPr="00A74F0A">
        <w:rPr>
          <w:i/>
          <w:spacing w:val="2"/>
        </w:rPr>
        <w:t xml:space="preserve"> </w:t>
      </w:r>
      <w:r w:rsidRPr="00A74F0A">
        <w:rPr>
          <w:i/>
          <w:spacing w:val="5"/>
        </w:rPr>
        <w:t>I</w:t>
      </w:r>
      <w:r w:rsidRPr="00A74F0A">
        <w:rPr>
          <w:i/>
          <w:spacing w:val="6"/>
        </w:rPr>
        <w:t>n</w:t>
      </w:r>
      <w:r w:rsidRPr="00A74F0A">
        <w:rPr>
          <w:i/>
          <w:spacing w:val="4"/>
        </w:rPr>
        <w:t>j</w:t>
      </w:r>
      <w:r w:rsidRPr="00A74F0A">
        <w:rPr>
          <w:i/>
          <w:spacing w:val="6"/>
        </w:rPr>
        <w:t>u</w:t>
      </w:r>
      <w:r w:rsidRPr="00A74F0A">
        <w:rPr>
          <w:i/>
          <w:spacing w:val="4"/>
        </w:rPr>
        <w:t>r</w:t>
      </w:r>
      <w:r w:rsidRPr="00A74F0A">
        <w:rPr>
          <w:i/>
        </w:rPr>
        <w:t xml:space="preserve">y </w:t>
      </w:r>
      <w:r w:rsidRPr="00A74F0A">
        <w:rPr>
          <w:i/>
          <w:spacing w:val="4"/>
        </w:rPr>
        <w:t>C</w:t>
      </w:r>
      <w:r w:rsidRPr="00A74F0A">
        <w:rPr>
          <w:i/>
          <w:spacing w:val="6"/>
        </w:rPr>
        <w:t>on</w:t>
      </w:r>
      <w:r w:rsidRPr="00A74F0A">
        <w:rPr>
          <w:i/>
          <w:spacing w:val="5"/>
        </w:rPr>
        <w:t>vey</w:t>
      </w:r>
      <w:r w:rsidRPr="00A74F0A">
        <w:rPr>
          <w:i/>
          <w:spacing w:val="6"/>
        </w:rPr>
        <w:t>an</w:t>
      </w:r>
      <w:r w:rsidRPr="00A74F0A">
        <w:rPr>
          <w:i/>
          <w:spacing w:val="5"/>
        </w:rPr>
        <w:t>c</w:t>
      </w:r>
      <w:r w:rsidRPr="00A74F0A">
        <w:rPr>
          <w:i/>
          <w:spacing w:val="4"/>
        </w:rPr>
        <w:t>i</w:t>
      </w:r>
      <w:r w:rsidRPr="00A74F0A">
        <w:rPr>
          <w:i/>
          <w:spacing w:val="6"/>
        </w:rPr>
        <w:t>n</w:t>
      </w:r>
      <w:r w:rsidRPr="00A74F0A">
        <w:rPr>
          <w:i/>
        </w:rPr>
        <w:t>g</w:t>
      </w:r>
    </w:p>
    <w:p w14:paraId="59F00102" w14:textId="77777777" w:rsidR="000435B6" w:rsidRPr="00A74F0A" w:rsidRDefault="00A74F0A">
      <w:pPr>
        <w:spacing w:before="8"/>
        <w:ind w:left="124"/>
      </w:pPr>
      <w:r w:rsidRPr="00A74F0A">
        <w:rPr>
          <w:i/>
          <w:spacing w:val="5"/>
        </w:rPr>
        <w:t>I</w:t>
      </w:r>
      <w:r w:rsidRPr="00A74F0A">
        <w:rPr>
          <w:i/>
        </w:rPr>
        <w:t>T</w:t>
      </w:r>
      <w:r w:rsidRPr="00A74F0A">
        <w:rPr>
          <w:i/>
          <w:spacing w:val="7"/>
        </w:rPr>
        <w:t xml:space="preserve"> </w:t>
      </w:r>
      <w:r w:rsidRPr="00A74F0A">
        <w:rPr>
          <w:i/>
          <w:spacing w:val="4"/>
        </w:rPr>
        <w:t>s</w:t>
      </w:r>
      <w:r w:rsidRPr="00A74F0A">
        <w:rPr>
          <w:i/>
          <w:spacing w:val="5"/>
        </w:rPr>
        <w:t>k</w:t>
      </w:r>
      <w:r w:rsidRPr="00A74F0A">
        <w:rPr>
          <w:i/>
          <w:spacing w:val="4"/>
        </w:rPr>
        <w:t>il</w:t>
      </w:r>
      <w:r w:rsidRPr="00A74F0A">
        <w:rPr>
          <w:i/>
          <w:spacing w:val="7"/>
        </w:rPr>
        <w:t>l</w:t>
      </w:r>
      <w:r w:rsidRPr="00A74F0A">
        <w:rPr>
          <w:i/>
        </w:rPr>
        <w:t>s</w:t>
      </w:r>
    </w:p>
    <w:p w14:paraId="67637DF2" w14:textId="77777777" w:rsidR="000435B6" w:rsidRPr="00A74F0A" w:rsidRDefault="000435B6">
      <w:pPr>
        <w:spacing w:before="11" w:line="280" w:lineRule="exact"/>
        <w:rPr>
          <w:sz w:val="28"/>
          <w:szCs w:val="28"/>
        </w:rPr>
      </w:pPr>
    </w:p>
    <w:p w14:paraId="6EE38D0B" w14:textId="77777777" w:rsidR="000435B6" w:rsidRPr="00A74F0A" w:rsidRDefault="00A74F0A">
      <w:pPr>
        <w:ind w:left="124"/>
      </w:pPr>
      <w:r w:rsidRPr="00A74F0A">
        <w:rPr>
          <w:i/>
          <w:spacing w:val="5"/>
        </w:rPr>
        <w:t>A</w:t>
      </w:r>
      <w:r w:rsidRPr="00A74F0A">
        <w:rPr>
          <w:i/>
          <w:spacing w:val="6"/>
        </w:rPr>
        <w:t>d</w:t>
      </w:r>
      <w:r w:rsidRPr="00A74F0A">
        <w:rPr>
          <w:i/>
          <w:spacing w:val="5"/>
        </w:rPr>
        <w:t>m</w:t>
      </w:r>
      <w:r w:rsidRPr="00A74F0A">
        <w:rPr>
          <w:i/>
          <w:spacing w:val="4"/>
        </w:rPr>
        <w:t>i</w:t>
      </w:r>
      <w:r w:rsidRPr="00A74F0A">
        <w:rPr>
          <w:i/>
          <w:spacing w:val="6"/>
        </w:rPr>
        <w:t>ni</w:t>
      </w:r>
      <w:r w:rsidRPr="00A74F0A">
        <w:rPr>
          <w:i/>
          <w:spacing w:val="4"/>
        </w:rPr>
        <w:t>s</w:t>
      </w:r>
      <w:r w:rsidRPr="00A74F0A">
        <w:rPr>
          <w:i/>
          <w:spacing w:val="7"/>
        </w:rPr>
        <w:t>t</w:t>
      </w:r>
      <w:r w:rsidRPr="00A74F0A">
        <w:rPr>
          <w:i/>
          <w:spacing w:val="4"/>
        </w:rPr>
        <w:t>r</w:t>
      </w:r>
      <w:r w:rsidRPr="00A74F0A">
        <w:rPr>
          <w:i/>
          <w:spacing w:val="6"/>
        </w:rPr>
        <w:t>a</w:t>
      </w:r>
      <w:r w:rsidRPr="00A74F0A">
        <w:rPr>
          <w:i/>
          <w:spacing w:val="4"/>
        </w:rPr>
        <w:t>ti</w:t>
      </w:r>
      <w:r w:rsidRPr="00A74F0A">
        <w:rPr>
          <w:i/>
          <w:spacing w:val="5"/>
        </w:rPr>
        <w:t>v</w:t>
      </w:r>
      <w:r w:rsidRPr="00A74F0A">
        <w:rPr>
          <w:i/>
        </w:rPr>
        <w:t>e</w:t>
      </w:r>
      <w:r w:rsidRPr="00A74F0A">
        <w:rPr>
          <w:i/>
          <w:spacing w:val="-2"/>
        </w:rPr>
        <w:t xml:space="preserve"> </w:t>
      </w:r>
      <w:r w:rsidRPr="00A74F0A">
        <w:rPr>
          <w:i/>
          <w:spacing w:val="4"/>
        </w:rPr>
        <w:t>s</w:t>
      </w:r>
      <w:r w:rsidRPr="00A74F0A">
        <w:rPr>
          <w:i/>
          <w:spacing w:val="6"/>
        </w:rPr>
        <w:t>uppo</w:t>
      </w:r>
      <w:r w:rsidRPr="00A74F0A">
        <w:rPr>
          <w:i/>
          <w:spacing w:val="4"/>
        </w:rPr>
        <w:t>r</w:t>
      </w:r>
      <w:r w:rsidRPr="00A74F0A">
        <w:rPr>
          <w:i/>
        </w:rPr>
        <w:t>t</w:t>
      </w:r>
    </w:p>
    <w:p w14:paraId="2AA6E0EC" w14:textId="77777777" w:rsidR="000435B6" w:rsidRPr="00A74F0A" w:rsidRDefault="000435B6">
      <w:pPr>
        <w:spacing w:before="11" w:line="280" w:lineRule="exact"/>
        <w:rPr>
          <w:sz w:val="28"/>
          <w:szCs w:val="28"/>
        </w:rPr>
      </w:pPr>
    </w:p>
    <w:p w14:paraId="5F0F965F" w14:textId="77777777" w:rsidR="000435B6" w:rsidRPr="00A74F0A" w:rsidRDefault="00A74F0A">
      <w:pPr>
        <w:ind w:left="124"/>
      </w:pPr>
      <w:r w:rsidRPr="00A74F0A">
        <w:rPr>
          <w:i/>
          <w:spacing w:val="5"/>
        </w:rPr>
        <w:t>A</w:t>
      </w:r>
      <w:r w:rsidRPr="00A74F0A">
        <w:rPr>
          <w:i/>
          <w:spacing w:val="6"/>
        </w:rPr>
        <w:t>ud</w:t>
      </w:r>
      <w:r w:rsidRPr="00A74F0A">
        <w:rPr>
          <w:i/>
          <w:spacing w:val="4"/>
        </w:rPr>
        <w:t>i</w:t>
      </w:r>
      <w:r w:rsidRPr="00A74F0A">
        <w:rPr>
          <w:i/>
        </w:rPr>
        <w:t>o</w:t>
      </w:r>
      <w:r w:rsidRPr="00A74F0A">
        <w:rPr>
          <w:i/>
          <w:spacing w:val="6"/>
        </w:rPr>
        <w:t xml:space="preserve"> </w:t>
      </w:r>
      <w:r w:rsidRPr="00A74F0A">
        <w:rPr>
          <w:i/>
          <w:spacing w:val="4"/>
        </w:rPr>
        <w:t>t</w:t>
      </w:r>
      <w:r w:rsidRPr="00A74F0A">
        <w:rPr>
          <w:i/>
          <w:spacing w:val="5"/>
        </w:rPr>
        <w:t>y</w:t>
      </w:r>
      <w:r w:rsidRPr="00A74F0A">
        <w:rPr>
          <w:i/>
          <w:spacing w:val="6"/>
        </w:rPr>
        <w:t>p</w:t>
      </w:r>
      <w:r w:rsidRPr="00A74F0A">
        <w:rPr>
          <w:i/>
          <w:spacing w:val="4"/>
        </w:rPr>
        <w:t>i</w:t>
      </w:r>
      <w:r w:rsidRPr="00A74F0A">
        <w:rPr>
          <w:i/>
          <w:spacing w:val="6"/>
        </w:rPr>
        <w:t>n</w:t>
      </w:r>
      <w:r w:rsidRPr="00A74F0A">
        <w:rPr>
          <w:i/>
        </w:rPr>
        <w:t>g</w:t>
      </w:r>
      <w:r w:rsidRPr="00A74F0A">
        <w:rPr>
          <w:i/>
          <w:spacing w:val="6"/>
        </w:rPr>
        <w:t xml:space="preserve"> </w:t>
      </w:r>
      <w:r w:rsidRPr="00A74F0A">
        <w:rPr>
          <w:i/>
          <w:spacing w:val="4"/>
        </w:rPr>
        <w:t>s</w:t>
      </w:r>
      <w:r w:rsidRPr="00A74F0A">
        <w:rPr>
          <w:i/>
          <w:spacing w:val="5"/>
        </w:rPr>
        <w:t>k</w:t>
      </w:r>
      <w:r w:rsidRPr="00A74F0A">
        <w:rPr>
          <w:i/>
          <w:spacing w:val="4"/>
        </w:rPr>
        <w:t>ill</w:t>
      </w:r>
      <w:r w:rsidRPr="00A74F0A">
        <w:rPr>
          <w:i/>
        </w:rPr>
        <w:t>s</w:t>
      </w:r>
    </w:p>
    <w:p w14:paraId="7408B624" w14:textId="77777777" w:rsidR="000435B6" w:rsidRPr="00A74F0A" w:rsidRDefault="000435B6">
      <w:pPr>
        <w:spacing w:before="6" w:line="140" w:lineRule="exact"/>
        <w:rPr>
          <w:sz w:val="15"/>
          <w:szCs w:val="15"/>
        </w:rPr>
      </w:pPr>
    </w:p>
    <w:p w14:paraId="0D40780B" w14:textId="77777777" w:rsidR="000435B6" w:rsidRPr="00A74F0A" w:rsidRDefault="000435B6">
      <w:pPr>
        <w:spacing w:line="200" w:lineRule="exact"/>
      </w:pPr>
    </w:p>
    <w:p w14:paraId="7D4A064C" w14:textId="77777777" w:rsidR="000435B6" w:rsidRPr="00A74F0A" w:rsidRDefault="000435B6">
      <w:pPr>
        <w:spacing w:line="200" w:lineRule="exact"/>
      </w:pPr>
    </w:p>
    <w:p w14:paraId="1BE09CAE" w14:textId="77777777" w:rsidR="000435B6" w:rsidRPr="00A74F0A" w:rsidRDefault="000435B6">
      <w:pPr>
        <w:spacing w:line="200" w:lineRule="exact"/>
      </w:pPr>
    </w:p>
    <w:p w14:paraId="12E7777C" w14:textId="77777777" w:rsidR="000435B6" w:rsidRPr="00A74F0A" w:rsidRDefault="000435B6">
      <w:pPr>
        <w:spacing w:line="200" w:lineRule="exact"/>
      </w:pPr>
    </w:p>
    <w:p w14:paraId="54DF9355" w14:textId="77777777" w:rsidR="000435B6" w:rsidRPr="00A74F0A" w:rsidRDefault="000435B6">
      <w:pPr>
        <w:spacing w:line="200" w:lineRule="exact"/>
      </w:pPr>
    </w:p>
    <w:p w14:paraId="20240211" w14:textId="77777777" w:rsidR="000435B6" w:rsidRPr="00A74F0A" w:rsidRDefault="000435B6">
      <w:pPr>
        <w:spacing w:line="200" w:lineRule="exact"/>
      </w:pPr>
    </w:p>
    <w:p w14:paraId="20700604" w14:textId="77777777" w:rsidR="000435B6" w:rsidRPr="00A74F0A" w:rsidRDefault="000435B6">
      <w:pPr>
        <w:spacing w:line="200" w:lineRule="exact"/>
      </w:pPr>
    </w:p>
    <w:p w14:paraId="04A39801" w14:textId="77777777" w:rsidR="000435B6" w:rsidRPr="00A74F0A" w:rsidRDefault="00A74F0A">
      <w:pPr>
        <w:ind w:left="124"/>
      </w:pPr>
      <w:r w:rsidRPr="00A74F0A">
        <w:rPr>
          <w:spacing w:val="11"/>
        </w:rPr>
        <w:t>P</w:t>
      </w:r>
      <w:r w:rsidRPr="00A74F0A">
        <w:rPr>
          <w:spacing w:val="9"/>
        </w:rPr>
        <w:t>R</w:t>
      </w:r>
      <w:r w:rsidRPr="00A74F0A">
        <w:rPr>
          <w:spacing w:val="10"/>
        </w:rPr>
        <w:t>O</w:t>
      </w:r>
      <w:r w:rsidRPr="00A74F0A">
        <w:rPr>
          <w:spacing w:val="9"/>
        </w:rPr>
        <w:t>F</w:t>
      </w:r>
      <w:r w:rsidRPr="00A74F0A">
        <w:rPr>
          <w:spacing w:val="10"/>
        </w:rPr>
        <w:t>E</w:t>
      </w:r>
      <w:r w:rsidRPr="00A74F0A">
        <w:rPr>
          <w:spacing w:val="9"/>
        </w:rPr>
        <w:t>SS</w:t>
      </w:r>
      <w:r w:rsidRPr="00A74F0A">
        <w:rPr>
          <w:spacing w:val="10"/>
        </w:rPr>
        <w:t>ION</w:t>
      </w:r>
      <w:r w:rsidRPr="00A74F0A">
        <w:rPr>
          <w:spacing w:val="7"/>
        </w:rPr>
        <w:t>A</w:t>
      </w:r>
      <w:r w:rsidRPr="00A74F0A">
        <w:t>L</w:t>
      </w:r>
    </w:p>
    <w:p w14:paraId="130B1BF5" w14:textId="77777777" w:rsidR="000435B6" w:rsidRPr="00A74F0A" w:rsidRDefault="000435B6">
      <w:pPr>
        <w:spacing w:line="180" w:lineRule="exact"/>
        <w:rPr>
          <w:sz w:val="18"/>
          <w:szCs w:val="18"/>
        </w:rPr>
      </w:pPr>
    </w:p>
    <w:p w14:paraId="2C3C4552" w14:textId="77777777" w:rsidR="000435B6" w:rsidRPr="00A74F0A" w:rsidRDefault="00A74F0A">
      <w:pPr>
        <w:ind w:left="124"/>
      </w:pPr>
      <w:r w:rsidRPr="00A74F0A">
        <w:rPr>
          <w:i/>
          <w:spacing w:val="4"/>
        </w:rPr>
        <w:t>L</w:t>
      </w:r>
      <w:r w:rsidRPr="00A74F0A">
        <w:rPr>
          <w:i/>
          <w:spacing w:val="5"/>
        </w:rPr>
        <w:t>e</w:t>
      </w:r>
      <w:r w:rsidRPr="00A74F0A">
        <w:rPr>
          <w:i/>
          <w:spacing w:val="6"/>
        </w:rPr>
        <w:t>ga</w:t>
      </w:r>
      <w:r w:rsidRPr="00A74F0A">
        <w:rPr>
          <w:i/>
        </w:rPr>
        <w:t>l</w:t>
      </w:r>
      <w:r w:rsidRPr="00A74F0A">
        <w:rPr>
          <w:i/>
          <w:spacing w:val="4"/>
        </w:rPr>
        <w:t xml:space="preserve"> </w:t>
      </w:r>
      <w:r w:rsidRPr="00A74F0A">
        <w:rPr>
          <w:i/>
          <w:spacing w:val="6"/>
        </w:rPr>
        <w:t>S</w:t>
      </w:r>
      <w:r w:rsidRPr="00A74F0A">
        <w:rPr>
          <w:i/>
          <w:spacing w:val="5"/>
        </w:rPr>
        <w:t>ec</w:t>
      </w:r>
      <w:r w:rsidRPr="00A74F0A">
        <w:rPr>
          <w:i/>
          <w:spacing w:val="4"/>
        </w:rPr>
        <w:t>r</w:t>
      </w:r>
      <w:r w:rsidRPr="00A74F0A">
        <w:rPr>
          <w:i/>
          <w:spacing w:val="5"/>
        </w:rPr>
        <w:t>e</w:t>
      </w:r>
      <w:r w:rsidRPr="00A74F0A">
        <w:rPr>
          <w:i/>
          <w:spacing w:val="4"/>
        </w:rPr>
        <w:t>t</w:t>
      </w:r>
      <w:r w:rsidRPr="00A74F0A">
        <w:rPr>
          <w:i/>
          <w:spacing w:val="6"/>
        </w:rPr>
        <w:t>a</w:t>
      </w:r>
      <w:r w:rsidRPr="00A74F0A">
        <w:rPr>
          <w:i/>
          <w:spacing w:val="4"/>
        </w:rPr>
        <w:t>ri</w:t>
      </w:r>
      <w:r w:rsidRPr="00A74F0A">
        <w:rPr>
          <w:i/>
          <w:spacing w:val="7"/>
        </w:rPr>
        <w:t>e</w:t>
      </w:r>
      <w:r w:rsidRPr="00A74F0A">
        <w:rPr>
          <w:i/>
        </w:rPr>
        <w:t>s</w:t>
      </w:r>
    </w:p>
    <w:p w14:paraId="1F3C20ED" w14:textId="77777777" w:rsidR="000435B6" w:rsidRPr="00A74F0A" w:rsidRDefault="00A74F0A">
      <w:pPr>
        <w:spacing w:before="5"/>
        <w:ind w:left="124"/>
      </w:pPr>
      <w:r w:rsidRPr="00A74F0A">
        <w:rPr>
          <w:i/>
          <w:spacing w:val="4"/>
        </w:rPr>
        <w:t>C</w:t>
      </w:r>
      <w:r w:rsidRPr="00A74F0A">
        <w:rPr>
          <w:i/>
          <w:spacing w:val="5"/>
        </w:rPr>
        <w:t>e</w:t>
      </w:r>
      <w:r w:rsidRPr="00A74F0A">
        <w:rPr>
          <w:i/>
          <w:spacing w:val="4"/>
        </w:rPr>
        <w:t>r</w:t>
      </w:r>
      <w:r w:rsidRPr="00A74F0A">
        <w:rPr>
          <w:i/>
          <w:spacing w:val="7"/>
        </w:rPr>
        <w:t>t</w:t>
      </w:r>
      <w:r w:rsidRPr="00A74F0A">
        <w:rPr>
          <w:i/>
          <w:spacing w:val="4"/>
        </w:rPr>
        <w:t>ifi</w:t>
      </w:r>
      <w:r w:rsidRPr="00A74F0A">
        <w:rPr>
          <w:i/>
          <w:spacing w:val="5"/>
        </w:rPr>
        <w:t>c</w:t>
      </w:r>
      <w:r w:rsidRPr="00A74F0A">
        <w:rPr>
          <w:i/>
          <w:spacing w:val="6"/>
        </w:rPr>
        <w:t>a</w:t>
      </w:r>
      <w:r w:rsidRPr="00A74F0A">
        <w:rPr>
          <w:i/>
          <w:spacing w:val="4"/>
        </w:rPr>
        <w:t>t</w:t>
      </w:r>
      <w:r w:rsidRPr="00A74F0A">
        <w:rPr>
          <w:i/>
        </w:rPr>
        <w:t>e</w:t>
      </w:r>
    </w:p>
    <w:p w14:paraId="60C7D82C" w14:textId="77777777" w:rsidR="000435B6" w:rsidRPr="00A74F0A" w:rsidRDefault="000435B6">
      <w:pPr>
        <w:spacing w:before="7" w:line="140" w:lineRule="exact"/>
        <w:rPr>
          <w:sz w:val="15"/>
          <w:szCs w:val="15"/>
        </w:rPr>
      </w:pPr>
    </w:p>
    <w:p w14:paraId="6DBCF30A" w14:textId="77777777" w:rsidR="000435B6" w:rsidRPr="00A74F0A" w:rsidRDefault="000435B6">
      <w:pPr>
        <w:spacing w:line="200" w:lineRule="exact"/>
      </w:pPr>
    </w:p>
    <w:p w14:paraId="04C4A56C" w14:textId="77777777" w:rsidR="000435B6" w:rsidRPr="00A74F0A" w:rsidRDefault="000435B6">
      <w:pPr>
        <w:spacing w:line="200" w:lineRule="exact"/>
      </w:pPr>
    </w:p>
    <w:p w14:paraId="070ACB2C" w14:textId="77777777" w:rsidR="000435B6" w:rsidRPr="00A74F0A" w:rsidRDefault="000435B6">
      <w:pPr>
        <w:spacing w:line="200" w:lineRule="exact"/>
      </w:pPr>
    </w:p>
    <w:p w14:paraId="44210D88" w14:textId="77777777" w:rsidR="000435B6" w:rsidRPr="00A74F0A" w:rsidRDefault="000435B6">
      <w:pPr>
        <w:spacing w:line="200" w:lineRule="exact"/>
      </w:pPr>
    </w:p>
    <w:p w14:paraId="4310FD3D" w14:textId="77777777" w:rsidR="000435B6" w:rsidRPr="00A74F0A" w:rsidRDefault="000435B6">
      <w:pPr>
        <w:spacing w:line="200" w:lineRule="exact"/>
      </w:pPr>
    </w:p>
    <w:p w14:paraId="7DCFD709" w14:textId="77777777" w:rsidR="000435B6" w:rsidRPr="00A74F0A" w:rsidRDefault="000435B6">
      <w:pPr>
        <w:spacing w:line="200" w:lineRule="exact"/>
      </w:pPr>
    </w:p>
    <w:p w14:paraId="29797838" w14:textId="77777777" w:rsidR="000435B6" w:rsidRPr="00A74F0A" w:rsidRDefault="00A74F0A">
      <w:pPr>
        <w:ind w:left="124"/>
      </w:pPr>
      <w:r w:rsidRPr="00A74F0A">
        <w:rPr>
          <w:spacing w:val="11"/>
        </w:rPr>
        <w:t>P</w:t>
      </w:r>
      <w:r w:rsidRPr="00A74F0A">
        <w:rPr>
          <w:spacing w:val="10"/>
        </w:rPr>
        <w:t>E</w:t>
      </w:r>
      <w:r w:rsidRPr="00A74F0A">
        <w:rPr>
          <w:spacing w:val="9"/>
        </w:rPr>
        <w:t>RS</w:t>
      </w:r>
      <w:r w:rsidRPr="00A74F0A">
        <w:rPr>
          <w:spacing w:val="10"/>
        </w:rPr>
        <w:t>ON</w:t>
      </w:r>
      <w:r w:rsidRPr="00A74F0A">
        <w:rPr>
          <w:spacing w:val="7"/>
        </w:rPr>
        <w:t>A</w:t>
      </w:r>
      <w:r w:rsidRPr="00A74F0A">
        <w:t>L</w:t>
      </w:r>
      <w:r w:rsidRPr="00A74F0A">
        <w:rPr>
          <w:spacing w:val="8"/>
        </w:rPr>
        <w:t xml:space="preserve"> </w:t>
      </w:r>
      <w:r w:rsidRPr="00A74F0A">
        <w:rPr>
          <w:spacing w:val="9"/>
        </w:rPr>
        <w:t>S</w:t>
      </w:r>
      <w:r w:rsidRPr="00A74F0A">
        <w:rPr>
          <w:spacing w:val="10"/>
        </w:rPr>
        <w:t>KI</w:t>
      </w:r>
      <w:r w:rsidRPr="00A74F0A">
        <w:rPr>
          <w:spacing w:val="8"/>
        </w:rPr>
        <w:t>LL</w:t>
      </w:r>
      <w:r w:rsidRPr="00A74F0A">
        <w:t>S</w:t>
      </w:r>
    </w:p>
    <w:p w14:paraId="3405D13D" w14:textId="77777777" w:rsidR="000435B6" w:rsidRPr="00A74F0A" w:rsidRDefault="000435B6">
      <w:pPr>
        <w:spacing w:before="3" w:line="240" w:lineRule="exact"/>
        <w:rPr>
          <w:sz w:val="24"/>
          <w:szCs w:val="24"/>
        </w:rPr>
      </w:pPr>
    </w:p>
    <w:p w14:paraId="5E38E348" w14:textId="77777777" w:rsidR="000435B6" w:rsidRPr="00A74F0A" w:rsidRDefault="00A74F0A">
      <w:pPr>
        <w:ind w:left="124"/>
      </w:pPr>
      <w:r w:rsidRPr="00A74F0A">
        <w:rPr>
          <w:i/>
          <w:spacing w:val="1"/>
        </w:rPr>
        <w:t>A</w:t>
      </w:r>
      <w:r w:rsidRPr="00A74F0A">
        <w:rPr>
          <w:i/>
          <w:spacing w:val="-1"/>
        </w:rPr>
        <w:t>r</w:t>
      </w:r>
      <w:r w:rsidRPr="00A74F0A">
        <w:rPr>
          <w:i/>
        </w:rPr>
        <w:t>tic</w:t>
      </w:r>
      <w:r w:rsidRPr="00A74F0A">
        <w:rPr>
          <w:i/>
          <w:spacing w:val="1"/>
        </w:rPr>
        <w:t>u</w:t>
      </w:r>
      <w:r w:rsidRPr="00A74F0A">
        <w:rPr>
          <w:i/>
        </w:rPr>
        <w:t>l</w:t>
      </w:r>
      <w:r w:rsidRPr="00A74F0A">
        <w:rPr>
          <w:i/>
          <w:spacing w:val="1"/>
        </w:rPr>
        <w:t>a</w:t>
      </w:r>
      <w:r w:rsidRPr="00A74F0A">
        <w:rPr>
          <w:i/>
        </w:rPr>
        <w:t>te</w:t>
      </w:r>
    </w:p>
    <w:p w14:paraId="47741DFE" w14:textId="77777777" w:rsidR="000435B6" w:rsidRPr="00A74F0A" w:rsidRDefault="000435B6">
      <w:pPr>
        <w:spacing w:before="11" w:line="280" w:lineRule="exact"/>
        <w:rPr>
          <w:sz w:val="28"/>
          <w:szCs w:val="28"/>
        </w:rPr>
      </w:pPr>
    </w:p>
    <w:p w14:paraId="4CAF7523" w14:textId="77777777" w:rsidR="000435B6" w:rsidRPr="00A74F0A" w:rsidRDefault="00A74F0A">
      <w:pPr>
        <w:ind w:left="124"/>
      </w:pPr>
      <w:r w:rsidRPr="00A74F0A">
        <w:rPr>
          <w:i/>
        </w:rPr>
        <w:t>P</w:t>
      </w:r>
      <w:r w:rsidRPr="00A74F0A">
        <w:rPr>
          <w:i/>
          <w:spacing w:val="1"/>
        </w:rPr>
        <w:t>o</w:t>
      </w:r>
      <w:r w:rsidRPr="00A74F0A">
        <w:rPr>
          <w:i/>
        </w:rPr>
        <w:t>lite</w:t>
      </w:r>
      <w:r w:rsidRPr="00A74F0A">
        <w:rPr>
          <w:i/>
          <w:spacing w:val="-5"/>
        </w:rPr>
        <w:t xml:space="preserve"> </w:t>
      </w:r>
      <w:r w:rsidRPr="00A74F0A">
        <w:rPr>
          <w:i/>
          <w:spacing w:val="1"/>
        </w:rPr>
        <w:t>an</w:t>
      </w:r>
      <w:r w:rsidRPr="00A74F0A">
        <w:rPr>
          <w:i/>
        </w:rPr>
        <w:t>d</w:t>
      </w:r>
      <w:r w:rsidRPr="00A74F0A">
        <w:rPr>
          <w:i/>
          <w:spacing w:val="-4"/>
        </w:rPr>
        <w:t xml:space="preserve"> </w:t>
      </w:r>
      <w:r w:rsidRPr="00A74F0A">
        <w:rPr>
          <w:i/>
          <w:spacing w:val="1"/>
        </w:rPr>
        <w:t>h</w:t>
      </w:r>
      <w:r w:rsidRPr="00A74F0A">
        <w:rPr>
          <w:i/>
        </w:rPr>
        <w:t>el</w:t>
      </w:r>
      <w:r w:rsidRPr="00A74F0A">
        <w:rPr>
          <w:i/>
          <w:spacing w:val="1"/>
        </w:rPr>
        <w:t>p</w:t>
      </w:r>
      <w:r w:rsidRPr="00A74F0A">
        <w:rPr>
          <w:i/>
        </w:rPr>
        <w:t>f</w:t>
      </w:r>
      <w:r w:rsidRPr="00A74F0A">
        <w:rPr>
          <w:i/>
          <w:spacing w:val="1"/>
        </w:rPr>
        <w:t>u</w:t>
      </w:r>
      <w:r w:rsidRPr="00A74F0A">
        <w:rPr>
          <w:i/>
        </w:rPr>
        <w:t>l</w:t>
      </w:r>
    </w:p>
    <w:p w14:paraId="022D8DB8" w14:textId="77777777" w:rsidR="000435B6" w:rsidRPr="00A74F0A" w:rsidRDefault="000435B6">
      <w:pPr>
        <w:spacing w:before="11" w:line="280" w:lineRule="exact"/>
        <w:rPr>
          <w:sz w:val="28"/>
          <w:szCs w:val="28"/>
        </w:rPr>
      </w:pPr>
    </w:p>
    <w:p w14:paraId="28A282B1" w14:textId="77777777" w:rsidR="000435B6" w:rsidRPr="00A74F0A" w:rsidRDefault="00A74F0A">
      <w:pPr>
        <w:ind w:left="124"/>
      </w:pPr>
      <w:r w:rsidRPr="00A74F0A">
        <w:rPr>
          <w:i/>
          <w:spacing w:val="6"/>
        </w:rPr>
        <w:t>S</w:t>
      </w:r>
      <w:r w:rsidRPr="00A74F0A">
        <w:rPr>
          <w:i/>
          <w:spacing w:val="5"/>
        </w:rPr>
        <w:t>m</w:t>
      </w:r>
      <w:r w:rsidRPr="00A74F0A">
        <w:rPr>
          <w:i/>
          <w:spacing w:val="6"/>
        </w:rPr>
        <w:t>a</w:t>
      </w:r>
      <w:r w:rsidRPr="00A74F0A">
        <w:rPr>
          <w:i/>
          <w:spacing w:val="4"/>
        </w:rPr>
        <w:t>r</w:t>
      </w:r>
      <w:r w:rsidRPr="00A74F0A">
        <w:rPr>
          <w:i/>
        </w:rPr>
        <w:t>t</w:t>
      </w:r>
      <w:r w:rsidRPr="00A74F0A">
        <w:rPr>
          <w:i/>
          <w:spacing w:val="4"/>
        </w:rPr>
        <w:t xml:space="preserve"> </w:t>
      </w:r>
      <w:r w:rsidRPr="00A74F0A">
        <w:rPr>
          <w:i/>
          <w:spacing w:val="6"/>
        </w:rPr>
        <w:t>app</w:t>
      </w:r>
      <w:r w:rsidRPr="00A74F0A">
        <w:rPr>
          <w:i/>
          <w:spacing w:val="5"/>
        </w:rPr>
        <w:t>e</w:t>
      </w:r>
      <w:r w:rsidRPr="00A74F0A">
        <w:rPr>
          <w:i/>
          <w:spacing w:val="6"/>
        </w:rPr>
        <w:t>a</w:t>
      </w:r>
      <w:r w:rsidRPr="00A74F0A">
        <w:rPr>
          <w:i/>
          <w:spacing w:val="4"/>
        </w:rPr>
        <w:t>r</w:t>
      </w:r>
      <w:r w:rsidRPr="00A74F0A">
        <w:rPr>
          <w:i/>
          <w:spacing w:val="6"/>
        </w:rPr>
        <w:t>an</w:t>
      </w:r>
      <w:r w:rsidRPr="00A74F0A">
        <w:rPr>
          <w:i/>
          <w:spacing w:val="5"/>
        </w:rPr>
        <w:t>c</w:t>
      </w:r>
      <w:r w:rsidRPr="00A74F0A">
        <w:rPr>
          <w:i/>
        </w:rPr>
        <w:t>e</w:t>
      </w:r>
    </w:p>
    <w:p w14:paraId="72522999" w14:textId="77777777" w:rsidR="00A74F0A" w:rsidRPr="00A74F0A" w:rsidRDefault="00A74F0A">
      <w:pPr>
        <w:spacing w:before="39" w:line="294" w:lineRule="auto"/>
        <w:ind w:right="4716"/>
        <w:rPr>
          <w:rFonts w:ascii="Calibri" w:hAnsi="Calibri" w:cs="Calibri"/>
          <w:sz w:val="22"/>
          <w:szCs w:val="22"/>
        </w:rPr>
      </w:pPr>
      <w:r w:rsidRPr="00A74F0A">
        <w:br w:type="column"/>
      </w:r>
      <w:r w:rsidRPr="00A74F0A">
        <w:rPr>
          <w:rFonts w:ascii="Calibri" w:hAnsi="Calibri" w:cs="Calibri"/>
          <w:sz w:val="22"/>
          <w:szCs w:val="22"/>
        </w:rPr>
        <w:t>Ariel Zamora</w:t>
      </w:r>
    </w:p>
    <w:p w14:paraId="7D7C98A4" w14:textId="790FE85D" w:rsidR="000435B6" w:rsidRPr="00A74F0A" w:rsidRDefault="00A74F0A">
      <w:pPr>
        <w:spacing w:before="39" w:line="294" w:lineRule="auto"/>
        <w:ind w:right="4716"/>
      </w:pPr>
      <w:r w:rsidRPr="00A74F0A">
        <w:rPr>
          <w:sz w:val="40"/>
          <w:szCs w:val="40"/>
        </w:rPr>
        <w:t>L</w:t>
      </w:r>
      <w:r w:rsidRPr="00A74F0A">
        <w:rPr>
          <w:spacing w:val="-3"/>
          <w:sz w:val="40"/>
          <w:szCs w:val="40"/>
        </w:rPr>
        <w:t>e</w:t>
      </w:r>
      <w:r w:rsidRPr="00A74F0A">
        <w:rPr>
          <w:sz w:val="40"/>
          <w:szCs w:val="40"/>
        </w:rPr>
        <w:t>g</w:t>
      </w:r>
      <w:r w:rsidRPr="00A74F0A">
        <w:rPr>
          <w:spacing w:val="-2"/>
          <w:sz w:val="40"/>
          <w:szCs w:val="40"/>
        </w:rPr>
        <w:t>a</w:t>
      </w:r>
      <w:r w:rsidRPr="00A74F0A">
        <w:rPr>
          <w:sz w:val="40"/>
          <w:szCs w:val="40"/>
        </w:rPr>
        <w:t>l</w:t>
      </w:r>
      <w:r w:rsidRPr="00A74F0A">
        <w:rPr>
          <w:spacing w:val="-3"/>
          <w:sz w:val="40"/>
          <w:szCs w:val="40"/>
        </w:rPr>
        <w:t xml:space="preserve"> </w:t>
      </w:r>
      <w:r w:rsidRPr="00A74F0A">
        <w:rPr>
          <w:sz w:val="40"/>
          <w:szCs w:val="40"/>
        </w:rPr>
        <w:t>s</w:t>
      </w:r>
      <w:r w:rsidRPr="00A74F0A">
        <w:rPr>
          <w:spacing w:val="-3"/>
          <w:sz w:val="40"/>
          <w:szCs w:val="40"/>
        </w:rPr>
        <w:t>ec</w:t>
      </w:r>
      <w:r w:rsidRPr="00A74F0A">
        <w:rPr>
          <w:sz w:val="40"/>
          <w:szCs w:val="40"/>
        </w:rPr>
        <w:t>re</w:t>
      </w:r>
      <w:r w:rsidRPr="00A74F0A">
        <w:rPr>
          <w:spacing w:val="-3"/>
          <w:sz w:val="40"/>
          <w:szCs w:val="40"/>
        </w:rPr>
        <w:t>ta</w:t>
      </w:r>
      <w:r w:rsidRPr="00A74F0A">
        <w:rPr>
          <w:sz w:val="40"/>
          <w:szCs w:val="40"/>
        </w:rPr>
        <w:t xml:space="preserve">ry </w:t>
      </w:r>
      <w:r w:rsidRPr="00A74F0A">
        <w:rPr>
          <w:spacing w:val="12"/>
        </w:rPr>
        <w:t>P</w:t>
      </w:r>
      <w:r w:rsidRPr="00A74F0A">
        <w:rPr>
          <w:spacing w:val="13"/>
        </w:rPr>
        <w:t>E</w:t>
      </w:r>
      <w:r w:rsidRPr="00A74F0A">
        <w:rPr>
          <w:spacing w:val="11"/>
        </w:rPr>
        <w:t>RS</w:t>
      </w:r>
      <w:r w:rsidRPr="00A74F0A">
        <w:rPr>
          <w:spacing w:val="12"/>
        </w:rPr>
        <w:t>ON</w:t>
      </w:r>
      <w:r w:rsidRPr="00A74F0A">
        <w:rPr>
          <w:spacing w:val="10"/>
        </w:rPr>
        <w:t>A</w:t>
      </w:r>
      <w:r w:rsidRPr="00A74F0A">
        <w:t>L</w:t>
      </w:r>
      <w:r w:rsidRPr="00A74F0A">
        <w:rPr>
          <w:spacing w:val="12"/>
        </w:rPr>
        <w:t xml:space="preserve"> </w:t>
      </w:r>
      <w:r w:rsidRPr="00A74F0A">
        <w:rPr>
          <w:spacing w:val="11"/>
        </w:rPr>
        <w:t>S</w:t>
      </w:r>
      <w:r w:rsidRPr="00A74F0A">
        <w:rPr>
          <w:spacing w:val="12"/>
        </w:rPr>
        <w:t>UMM</w:t>
      </w:r>
      <w:r w:rsidRPr="00A74F0A">
        <w:rPr>
          <w:spacing w:val="10"/>
        </w:rPr>
        <w:t>A</w:t>
      </w:r>
      <w:r w:rsidRPr="00A74F0A">
        <w:rPr>
          <w:spacing w:val="11"/>
        </w:rPr>
        <w:t>R</w:t>
      </w:r>
      <w:r w:rsidRPr="00A74F0A">
        <w:t>Y</w:t>
      </w:r>
    </w:p>
    <w:p w14:paraId="2FF8C257" w14:textId="77777777" w:rsidR="000435B6" w:rsidRPr="00A74F0A" w:rsidRDefault="000435B6">
      <w:pPr>
        <w:spacing w:before="1" w:line="240" w:lineRule="exact"/>
        <w:rPr>
          <w:sz w:val="24"/>
          <w:szCs w:val="24"/>
        </w:rPr>
      </w:pPr>
    </w:p>
    <w:p w14:paraId="754459B2" w14:textId="77777777" w:rsidR="000435B6" w:rsidRPr="00A74F0A" w:rsidRDefault="00A74F0A">
      <w:pPr>
        <w:spacing w:line="271" w:lineRule="auto"/>
        <w:ind w:right="175"/>
      </w:pPr>
      <w:r w:rsidRPr="00A74F0A">
        <w:t>A</w:t>
      </w:r>
      <w:r w:rsidRPr="00A74F0A">
        <w:rPr>
          <w:spacing w:val="9"/>
        </w:rPr>
        <w:t xml:space="preserve"> </w:t>
      </w:r>
      <w:r w:rsidRPr="00A74F0A">
        <w:rPr>
          <w:spacing w:val="1"/>
        </w:rPr>
        <w:t>m</w:t>
      </w:r>
      <w:r w:rsidRPr="00A74F0A">
        <w:rPr>
          <w:spacing w:val="3"/>
        </w:rPr>
        <w:t>u</w:t>
      </w:r>
      <w:r w:rsidRPr="00A74F0A">
        <w:rPr>
          <w:spacing w:val="4"/>
        </w:rPr>
        <w:t>lt</w:t>
      </w:r>
      <w:r w:rsidRPr="00A74F0A">
        <w:rPr>
          <w:spacing w:val="6"/>
        </w:rPr>
        <w:t>i</w:t>
      </w:r>
      <w:r w:rsidRPr="00A74F0A">
        <w:rPr>
          <w:spacing w:val="3"/>
        </w:rPr>
        <w:t>-</w:t>
      </w:r>
      <w:r w:rsidRPr="00A74F0A">
        <w:rPr>
          <w:spacing w:val="4"/>
        </w:rPr>
        <w:t>s</w:t>
      </w:r>
      <w:r w:rsidRPr="00A74F0A">
        <w:rPr>
          <w:spacing w:val="3"/>
        </w:rPr>
        <w:t>k</w:t>
      </w:r>
      <w:r w:rsidRPr="00A74F0A">
        <w:rPr>
          <w:spacing w:val="4"/>
        </w:rPr>
        <w:t>ill</w:t>
      </w:r>
      <w:r w:rsidRPr="00A74F0A">
        <w:rPr>
          <w:spacing w:val="5"/>
        </w:rPr>
        <w:t>e</w:t>
      </w:r>
      <w:r w:rsidRPr="00A74F0A">
        <w:t>d</w:t>
      </w:r>
      <w:r w:rsidRPr="00A74F0A">
        <w:rPr>
          <w:spacing w:val="1"/>
        </w:rPr>
        <w:t xml:space="preserve"> </w:t>
      </w:r>
      <w:r w:rsidRPr="00A74F0A">
        <w:rPr>
          <w:spacing w:val="3"/>
        </w:rPr>
        <w:t>p</w:t>
      </w:r>
      <w:r w:rsidRPr="00A74F0A">
        <w:rPr>
          <w:spacing w:val="5"/>
        </w:rPr>
        <w:t>r</w:t>
      </w:r>
      <w:r w:rsidRPr="00A74F0A">
        <w:rPr>
          <w:spacing w:val="6"/>
        </w:rPr>
        <w:t>o</w:t>
      </w:r>
      <w:r w:rsidRPr="00A74F0A">
        <w:rPr>
          <w:spacing w:val="3"/>
        </w:rPr>
        <w:t>f</w:t>
      </w:r>
      <w:r w:rsidRPr="00A74F0A">
        <w:rPr>
          <w:spacing w:val="5"/>
        </w:rPr>
        <w:t>e</w:t>
      </w:r>
      <w:r w:rsidRPr="00A74F0A">
        <w:rPr>
          <w:spacing w:val="4"/>
        </w:rPr>
        <w:t>ss</w:t>
      </w:r>
      <w:r w:rsidRPr="00A74F0A">
        <w:rPr>
          <w:spacing w:val="2"/>
        </w:rPr>
        <w:t>i</w:t>
      </w:r>
      <w:r w:rsidRPr="00A74F0A">
        <w:rPr>
          <w:spacing w:val="6"/>
        </w:rPr>
        <w:t>o</w:t>
      </w:r>
      <w:r w:rsidRPr="00A74F0A">
        <w:rPr>
          <w:spacing w:val="3"/>
        </w:rPr>
        <w:t>n</w:t>
      </w:r>
      <w:r w:rsidRPr="00A74F0A">
        <w:rPr>
          <w:spacing w:val="5"/>
        </w:rPr>
        <w:t>a</w:t>
      </w:r>
      <w:r w:rsidRPr="00A74F0A">
        <w:t>l</w:t>
      </w:r>
      <w:r w:rsidRPr="00A74F0A">
        <w:rPr>
          <w:spacing w:val="-5"/>
        </w:rPr>
        <w:t xml:space="preserve"> </w:t>
      </w:r>
      <w:r w:rsidRPr="00A74F0A">
        <w:rPr>
          <w:spacing w:val="2"/>
        </w:rPr>
        <w:t>w</w:t>
      </w:r>
      <w:r w:rsidRPr="00A74F0A">
        <w:rPr>
          <w:spacing w:val="4"/>
        </w:rPr>
        <w:t>it</w:t>
      </w:r>
      <w:r w:rsidRPr="00A74F0A">
        <w:t>h</w:t>
      </w:r>
      <w:r w:rsidRPr="00A74F0A">
        <w:rPr>
          <w:spacing w:val="4"/>
        </w:rPr>
        <w:t xml:space="preserve"> </w:t>
      </w:r>
      <w:r w:rsidRPr="00A74F0A">
        <w:rPr>
          <w:spacing w:val="5"/>
        </w:rPr>
        <w:t>e</w:t>
      </w:r>
      <w:r w:rsidRPr="00A74F0A">
        <w:rPr>
          <w:spacing w:val="3"/>
        </w:rPr>
        <w:t>x</w:t>
      </w:r>
      <w:r w:rsidRPr="00A74F0A">
        <w:rPr>
          <w:spacing w:val="5"/>
        </w:rPr>
        <w:t>ce</w:t>
      </w:r>
      <w:r w:rsidRPr="00A74F0A">
        <w:rPr>
          <w:spacing w:val="4"/>
        </w:rPr>
        <w:t>ll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t>t</w:t>
      </w:r>
      <w:r w:rsidRPr="00A74F0A">
        <w:rPr>
          <w:spacing w:val="2"/>
        </w:rPr>
        <w:t xml:space="preserve"> s</w:t>
      </w:r>
      <w:r w:rsidRPr="00A74F0A">
        <w:rPr>
          <w:spacing w:val="5"/>
        </w:rPr>
        <w:t>e</w:t>
      </w:r>
      <w:r w:rsidRPr="00A74F0A">
        <w:rPr>
          <w:spacing w:val="3"/>
        </w:rPr>
        <w:t>c</w:t>
      </w:r>
      <w:r w:rsidRPr="00A74F0A">
        <w:rPr>
          <w:spacing w:val="5"/>
        </w:rPr>
        <w:t>re</w:t>
      </w:r>
      <w:r w:rsidRPr="00A74F0A">
        <w:rPr>
          <w:spacing w:val="4"/>
        </w:rPr>
        <w:t>t</w:t>
      </w:r>
      <w:r w:rsidRPr="00A74F0A">
        <w:rPr>
          <w:spacing w:val="3"/>
        </w:rPr>
        <w:t>a</w:t>
      </w:r>
      <w:r w:rsidRPr="00A74F0A">
        <w:rPr>
          <w:spacing w:val="5"/>
        </w:rPr>
        <w:t>r</w:t>
      </w:r>
      <w:r w:rsidRPr="00A74F0A">
        <w:rPr>
          <w:spacing w:val="2"/>
        </w:rPr>
        <w:t>i</w:t>
      </w:r>
      <w:r w:rsidRPr="00A74F0A">
        <w:rPr>
          <w:spacing w:val="5"/>
        </w:rPr>
        <w:t>a</w:t>
      </w:r>
      <w:r w:rsidRPr="00A74F0A">
        <w:t>l</w:t>
      </w:r>
      <w:r w:rsidRPr="00A74F0A">
        <w:rPr>
          <w:spacing w:val="-1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3"/>
        </w:rPr>
        <w:t>n</w:t>
      </w:r>
      <w:r w:rsidRPr="00A74F0A">
        <w:t>d</w:t>
      </w:r>
      <w:r w:rsidRPr="00A74F0A">
        <w:rPr>
          <w:spacing w:val="5"/>
        </w:rPr>
        <w:t xml:space="preserve"> a</w:t>
      </w:r>
      <w:r w:rsidRPr="00A74F0A">
        <w:rPr>
          <w:spacing w:val="6"/>
        </w:rPr>
        <w:t>d</w:t>
      </w:r>
      <w:r w:rsidRPr="00A74F0A">
        <w:rPr>
          <w:spacing w:val="1"/>
        </w:rPr>
        <w:t>m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rPr>
          <w:spacing w:val="4"/>
        </w:rPr>
        <w:t>ist</w:t>
      </w:r>
      <w:r w:rsidRPr="00A74F0A">
        <w:rPr>
          <w:spacing w:val="5"/>
        </w:rPr>
        <w:t>ra</w:t>
      </w:r>
      <w:r w:rsidRPr="00A74F0A">
        <w:rPr>
          <w:spacing w:val="4"/>
        </w:rPr>
        <w:t>ti</w:t>
      </w:r>
      <w:r w:rsidRPr="00A74F0A">
        <w:rPr>
          <w:spacing w:val="3"/>
        </w:rPr>
        <w:t>v</w:t>
      </w:r>
      <w:r w:rsidRPr="00A74F0A">
        <w:t>e</w:t>
      </w:r>
      <w:r w:rsidRPr="00A74F0A">
        <w:rPr>
          <w:spacing w:val="-3"/>
        </w:rPr>
        <w:t xml:space="preserve"> </w:t>
      </w:r>
      <w:r w:rsidRPr="00A74F0A">
        <w:rPr>
          <w:spacing w:val="4"/>
        </w:rPr>
        <w:t>s</w:t>
      </w:r>
      <w:r w:rsidRPr="00A74F0A">
        <w:rPr>
          <w:spacing w:val="3"/>
        </w:rPr>
        <w:t>k</w:t>
      </w:r>
      <w:r w:rsidRPr="00A74F0A">
        <w:rPr>
          <w:spacing w:val="4"/>
        </w:rPr>
        <w:t>ills</w:t>
      </w:r>
      <w:r w:rsidRPr="00A74F0A">
        <w:t xml:space="preserve">. </w:t>
      </w:r>
      <w:r w:rsidRPr="00A74F0A">
        <w:rPr>
          <w:spacing w:val="4"/>
        </w:rPr>
        <w:t>P</w:t>
      </w:r>
      <w:r w:rsidRPr="00A74F0A">
        <w:rPr>
          <w:spacing w:val="6"/>
        </w:rPr>
        <w:t>o</w:t>
      </w:r>
      <w:r w:rsidRPr="00A74F0A">
        <w:rPr>
          <w:spacing w:val="4"/>
        </w:rPr>
        <w:t>ss</w:t>
      </w:r>
      <w:r w:rsidRPr="00A74F0A">
        <w:rPr>
          <w:spacing w:val="5"/>
        </w:rPr>
        <w:t>e</w:t>
      </w:r>
      <w:r w:rsidRPr="00A74F0A">
        <w:rPr>
          <w:spacing w:val="4"/>
        </w:rPr>
        <w:t>ssi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1"/>
        </w:rPr>
        <w:t xml:space="preserve"> </w:t>
      </w:r>
      <w:r w:rsidRPr="00A74F0A">
        <w:t>a</w:t>
      </w:r>
      <w:r w:rsidRPr="00A74F0A">
        <w:rPr>
          <w:spacing w:val="7"/>
        </w:rPr>
        <w:t xml:space="preserve"> </w:t>
      </w:r>
      <w:r w:rsidRPr="00A74F0A">
        <w:rPr>
          <w:spacing w:val="3"/>
        </w:rPr>
        <w:t>p</w:t>
      </w:r>
      <w:r w:rsidRPr="00A74F0A">
        <w:rPr>
          <w:spacing w:val="5"/>
        </w:rPr>
        <w:t>r</w:t>
      </w:r>
      <w:r w:rsidRPr="00A74F0A">
        <w:rPr>
          <w:spacing w:val="6"/>
        </w:rPr>
        <w:t>o</w:t>
      </w:r>
      <w:r w:rsidRPr="00A74F0A">
        <w:rPr>
          <w:spacing w:val="3"/>
        </w:rPr>
        <w:t>v</w:t>
      </w:r>
      <w:r w:rsidRPr="00A74F0A">
        <w:rPr>
          <w:spacing w:val="5"/>
        </w:rPr>
        <w:t>e</w:t>
      </w:r>
      <w:r w:rsidRPr="00A74F0A">
        <w:t xml:space="preserve">n </w:t>
      </w:r>
      <w:r w:rsidRPr="00A74F0A">
        <w:rPr>
          <w:spacing w:val="3"/>
        </w:rPr>
        <w:t>a</w:t>
      </w:r>
      <w:r w:rsidRPr="00A74F0A">
        <w:rPr>
          <w:spacing w:val="6"/>
        </w:rPr>
        <w:t>b</w:t>
      </w:r>
      <w:r w:rsidRPr="00A74F0A">
        <w:rPr>
          <w:spacing w:val="4"/>
        </w:rPr>
        <w:t>ilit</w:t>
      </w:r>
      <w:r w:rsidRPr="00A74F0A">
        <w:t>y</w:t>
      </w:r>
      <w:r w:rsidRPr="00A74F0A">
        <w:rPr>
          <w:spacing w:val="1"/>
        </w:rPr>
        <w:t xml:space="preserve"> </w:t>
      </w:r>
      <w:r w:rsidRPr="00A74F0A">
        <w:rPr>
          <w:spacing w:val="2"/>
        </w:rPr>
        <w:t>t</w:t>
      </w:r>
      <w:r w:rsidRPr="00A74F0A">
        <w:t>o</w:t>
      </w:r>
      <w:r w:rsidRPr="00A74F0A">
        <w:rPr>
          <w:spacing w:val="6"/>
        </w:rPr>
        <w:t xml:space="preserve"> p</w:t>
      </w:r>
      <w:r w:rsidRPr="00A74F0A">
        <w:rPr>
          <w:spacing w:val="3"/>
        </w:rPr>
        <w:t>r</w:t>
      </w:r>
      <w:r w:rsidRPr="00A74F0A">
        <w:rPr>
          <w:spacing w:val="6"/>
        </w:rPr>
        <w:t>o</w:t>
      </w:r>
      <w:r w:rsidRPr="00A74F0A">
        <w:rPr>
          <w:spacing w:val="3"/>
        </w:rPr>
        <w:t>v</w:t>
      </w:r>
      <w:r w:rsidRPr="00A74F0A">
        <w:rPr>
          <w:spacing w:val="2"/>
        </w:rPr>
        <w:t>i</w:t>
      </w:r>
      <w:r w:rsidRPr="00A74F0A">
        <w:rPr>
          <w:spacing w:val="6"/>
        </w:rPr>
        <w:t>d</w:t>
      </w:r>
      <w:r w:rsidRPr="00A74F0A">
        <w:t>e</w:t>
      </w:r>
      <w:r w:rsidRPr="00A74F0A">
        <w:rPr>
          <w:spacing w:val="2"/>
        </w:rPr>
        <w:t xml:space="preserve"> </w:t>
      </w:r>
      <w:r w:rsidRPr="00A74F0A">
        <w:t>a</w:t>
      </w:r>
      <w:r w:rsidRPr="00A74F0A">
        <w:rPr>
          <w:spacing w:val="9"/>
        </w:rPr>
        <w:t xml:space="preserve"> </w:t>
      </w:r>
      <w:r w:rsidRPr="00A74F0A">
        <w:rPr>
          <w:spacing w:val="3"/>
        </w:rPr>
        <w:t>h</w:t>
      </w:r>
      <w:r w:rsidRPr="00A74F0A">
        <w:rPr>
          <w:spacing w:val="4"/>
        </w:rPr>
        <w:t>i</w:t>
      </w:r>
      <w:r w:rsidRPr="00A74F0A">
        <w:rPr>
          <w:spacing w:val="3"/>
        </w:rPr>
        <w:t>g</w:t>
      </w:r>
      <w:r w:rsidRPr="00A74F0A">
        <w:t>h</w:t>
      </w:r>
      <w:r w:rsidRPr="00A74F0A">
        <w:rPr>
          <w:spacing w:val="4"/>
        </w:rPr>
        <w:t xml:space="preserve"> l</w:t>
      </w:r>
      <w:r w:rsidRPr="00A74F0A">
        <w:rPr>
          <w:spacing w:val="5"/>
        </w:rPr>
        <w:t>e</w:t>
      </w:r>
      <w:r w:rsidRPr="00A74F0A">
        <w:rPr>
          <w:spacing w:val="3"/>
        </w:rPr>
        <w:t>ve</w:t>
      </w:r>
      <w:r w:rsidRPr="00A74F0A">
        <w:t>l</w:t>
      </w:r>
      <w:r w:rsidRPr="00A74F0A">
        <w:rPr>
          <w:spacing w:val="3"/>
        </w:rPr>
        <w:t xml:space="preserve"> </w:t>
      </w:r>
      <w:r w:rsidRPr="00A74F0A">
        <w:rPr>
          <w:spacing w:val="6"/>
        </w:rPr>
        <w:t>o</w:t>
      </w:r>
      <w:r w:rsidRPr="00A74F0A">
        <w:t>f</w:t>
      </w:r>
      <w:r w:rsidRPr="00A74F0A">
        <w:rPr>
          <w:spacing w:val="6"/>
        </w:rPr>
        <w:t xml:space="preserve"> </w:t>
      </w:r>
      <w:r w:rsidRPr="00A74F0A">
        <w:rPr>
          <w:spacing w:val="4"/>
        </w:rPr>
        <w:t>l</w:t>
      </w:r>
      <w:r w:rsidRPr="00A74F0A">
        <w:rPr>
          <w:spacing w:val="5"/>
        </w:rPr>
        <w:t>e</w:t>
      </w:r>
      <w:r w:rsidRPr="00A74F0A">
        <w:rPr>
          <w:spacing w:val="1"/>
        </w:rPr>
        <w:t>g</w:t>
      </w:r>
      <w:r w:rsidRPr="00A74F0A">
        <w:rPr>
          <w:spacing w:val="5"/>
        </w:rPr>
        <w:t>a</w:t>
      </w:r>
      <w:r w:rsidRPr="00A74F0A">
        <w:t>l</w:t>
      </w:r>
      <w:r w:rsidRPr="00A74F0A">
        <w:rPr>
          <w:spacing w:val="5"/>
        </w:rPr>
        <w:t xml:space="preserve"> </w:t>
      </w:r>
      <w:r w:rsidRPr="00A74F0A">
        <w:rPr>
          <w:spacing w:val="4"/>
        </w:rPr>
        <w:t>s</w:t>
      </w:r>
      <w:r w:rsidRPr="00A74F0A">
        <w:rPr>
          <w:spacing w:val="17"/>
        </w:rPr>
        <w:t>e</w:t>
      </w:r>
      <w:r w:rsidRPr="00A74F0A">
        <w:rPr>
          <w:spacing w:val="5"/>
        </w:rPr>
        <w:t>c</w:t>
      </w:r>
      <w:r w:rsidRPr="00A74F0A">
        <w:rPr>
          <w:spacing w:val="3"/>
        </w:rPr>
        <w:t>r</w:t>
      </w:r>
      <w:r w:rsidRPr="00A74F0A">
        <w:rPr>
          <w:spacing w:val="5"/>
        </w:rPr>
        <w:t>e</w:t>
      </w:r>
      <w:r w:rsidRPr="00A74F0A">
        <w:rPr>
          <w:spacing w:val="4"/>
        </w:rPr>
        <w:t>t</w:t>
      </w:r>
      <w:r w:rsidRPr="00A74F0A">
        <w:rPr>
          <w:spacing w:val="3"/>
        </w:rPr>
        <w:t>a</w:t>
      </w:r>
      <w:r w:rsidRPr="00A74F0A">
        <w:rPr>
          <w:spacing w:val="5"/>
        </w:rPr>
        <w:t>r</w:t>
      </w:r>
      <w:r w:rsidRPr="00A74F0A">
        <w:rPr>
          <w:spacing w:val="4"/>
        </w:rPr>
        <w:t>i</w:t>
      </w:r>
      <w:r w:rsidRPr="00A74F0A">
        <w:rPr>
          <w:spacing w:val="5"/>
        </w:rPr>
        <w:t>a</w:t>
      </w:r>
      <w:r w:rsidRPr="00A74F0A">
        <w:t>l</w:t>
      </w:r>
      <w:r w:rsidRPr="00A74F0A">
        <w:rPr>
          <w:spacing w:val="-1"/>
        </w:rPr>
        <w:t xml:space="preserve"> </w:t>
      </w:r>
      <w:r w:rsidRPr="00A74F0A">
        <w:rPr>
          <w:spacing w:val="4"/>
        </w:rPr>
        <w:t>s</w:t>
      </w:r>
      <w:r w:rsidRPr="00A74F0A">
        <w:rPr>
          <w:spacing w:val="3"/>
        </w:rPr>
        <w:t>up</w:t>
      </w:r>
      <w:r w:rsidRPr="00A74F0A">
        <w:rPr>
          <w:spacing w:val="6"/>
        </w:rPr>
        <w:t>p</w:t>
      </w:r>
      <w:r w:rsidRPr="00A74F0A">
        <w:rPr>
          <w:spacing w:val="3"/>
        </w:rPr>
        <w:t>o</w:t>
      </w:r>
      <w:r w:rsidRPr="00A74F0A">
        <w:rPr>
          <w:spacing w:val="5"/>
        </w:rPr>
        <w:t>r</w:t>
      </w:r>
      <w:r w:rsidRPr="00A74F0A">
        <w:t>t</w:t>
      </w:r>
      <w:r w:rsidRPr="00A74F0A">
        <w:rPr>
          <w:spacing w:val="1"/>
        </w:rPr>
        <w:t xml:space="preserve"> </w:t>
      </w:r>
      <w:r w:rsidRPr="00A74F0A">
        <w:rPr>
          <w:spacing w:val="4"/>
        </w:rPr>
        <w:t>t</w:t>
      </w:r>
      <w:r w:rsidRPr="00A74F0A">
        <w:t>o</w:t>
      </w:r>
      <w:r w:rsidRPr="00A74F0A">
        <w:rPr>
          <w:spacing w:val="6"/>
        </w:rPr>
        <w:t xml:space="preserve"> </w:t>
      </w:r>
      <w:r w:rsidRPr="00A74F0A">
        <w:t xml:space="preserve">a </w:t>
      </w:r>
      <w:r w:rsidRPr="00A74F0A">
        <w:rPr>
          <w:spacing w:val="4"/>
        </w:rPr>
        <w:t>st</w:t>
      </w:r>
      <w:r w:rsidRPr="00A74F0A">
        <w:rPr>
          <w:spacing w:val="5"/>
        </w:rPr>
        <w:t>r</w:t>
      </w:r>
      <w:r w:rsidRPr="00A74F0A">
        <w:rPr>
          <w:spacing w:val="6"/>
        </w:rPr>
        <w:t>o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3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</w:t>
      </w:r>
      <w:r w:rsidRPr="00A74F0A">
        <w:rPr>
          <w:spacing w:val="6"/>
        </w:rPr>
        <w:t>b</w:t>
      </w:r>
      <w:r w:rsidRPr="00A74F0A">
        <w:rPr>
          <w:spacing w:val="3"/>
        </w:rPr>
        <w:t>u</w:t>
      </w:r>
      <w:r w:rsidRPr="00A74F0A">
        <w:rPr>
          <w:spacing w:val="4"/>
        </w:rPr>
        <w:t>s</w:t>
      </w:r>
      <w:r w:rsidRPr="00A74F0A">
        <w:t>y</w:t>
      </w:r>
      <w:r w:rsidRPr="00A74F0A">
        <w:rPr>
          <w:spacing w:val="2"/>
        </w:rPr>
        <w:t xml:space="preserve"> </w:t>
      </w:r>
      <w:r w:rsidRPr="00A74F0A">
        <w:rPr>
          <w:spacing w:val="4"/>
        </w:rPr>
        <w:t>t</w:t>
      </w:r>
      <w:r w:rsidRPr="00A74F0A">
        <w:rPr>
          <w:spacing w:val="5"/>
        </w:rPr>
        <w:t>ea</w:t>
      </w:r>
      <w:r w:rsidRPr="00A74F0A">
        <w:t>m</w:t>
      </w:r>
      <w:r w:rsidRPr="00A74F0A">
        <w:rPr>
          <w:spacing w:val="2"/>
        </w:rPr>
        <w:t xml:space="preserve"> </w:t>
      </w:r>
      <w:r w:rsidRPr="00A74F0A">
        <w:rPr>
          <w:spacing w:val="6"/>
        </w:rPr>
        <w:t>o</w:t>
      </w:r>
      <w:r w:rsidRPr="00A74F0A">
        <w:t>f</w:t>
      </w:r>
      <w:r w:rsidRPr="00A74F0A">
        <w:rPr>
          <w:spacing w:val="6"/>
        </w:rPr>
        <w:t xml:space="preserve"> </w:t>
      </w:r>
      <w:r w:rsidRPr="00A74F0A">
        <w:rPr>
          <w:spacing w:val="4"/>
        </w:rPr>
        <w:t>s</w:t>
      </w:r>
      <w:r w:rsidRPr="00A74F0A">
        <w:rPr>
          <w:spacing w:val="6"/>
        </w:rPr>
        <w:t>o</w:t>
      </w:r>
      <w:r w:rsidRPr="00A74F0A">
        <w:rPr>
          <w:spacing w:val="4"/>
        </w:rPr>
        <w:t>l</w:t>
      </w:r>
      <w:r w:rsidRPr="00A74F0A">
        <w:rPr>
          <w:spacing w:val="2"/>
        </w:rPr>
        <w:t>i</w:t>
      </w:r>
      <w:r w:rsidRPr="00A74F0A">
        <w:rPr>
          <w:spacing w:val="5"/>
        </w:rPr>
        <w:t>c</w:t>
      </w:r>
      <w:r w:rsidRPr="00A74F0A">
        <w:rPr>
          <w:spacing w:val="4"/>
        </w:rPr>
        <w:t>it</w:t>
      </w:r>
      <w:r w:rsidRPr="00A74F0A">
        <w:rPr>
          <w:spacing w:val="3"/>
        </w:rPr>
        <w:t>o</w:t>
      </w:r>
      <w:r w:rsidRPr="00A74F0A">
        <w:rPr>
          <w:spacing w:val="5"/>
        </w:rPr>
        <w:t>r</w:t>
      </w:r>
      <w:r w:rsidRPr="00A74F0A">
        <w:rPr>
          <w:spacing w:val="4"/>
        </w:rPr>
        <w:t>s</w:t>
      </w:r>
      <w:r w:rsidRPr="00A74F0A">
        <w:t xml:space="preserve">. </w:t>
      </w:r>
      <w:r w:rsidRPr="00A74F0A">
        <w:rPr>
          <w:spacing w:val="5"/>
        </w:rPr>
        <w:t>V</w:t>
      </w:r>
      <w:r w:rsidRPr="00A74F0A">
        <w:rPr>
          <w:spacing w:val="3"/>
        </w:rPr>
        <w:t>e</w:t>
      </w:r>
      <w:r w:rsidRPr="00A74F0A">
        <w:rPr>
          <w:spacing w:val="5"/>
        </w:rPr>
        <w:t>r</w:t>
      </w:r>
      <w:r w:rsidRPr="00A74F0A">
        <w:t>y</w:t>
      </w:r>
      <w:r w:rsidRPr="00A74F0A">
        <w:rPr>
          <w:spacing w:val="2"/>
        </w:rPr>
        <w:t xml:space="preserve"> </w:t>
      </w:r>
      <w:r w:rsidRPr="00A74F0A">
        <w:rPr>
          <w:spacing w:val="5"/>
        </w:rPr>
        <w:t>ca</w:t>
      </w:r>
      <w:r w:rsidRPr="00A74F0A">
        <w:rPr>
          <w:spacing w:val="3"/>
        </w:rPr>
        <w:t>p</w:t>
      </w:r>
      <w:r w:rsidRPr="00A74F0A">
        <w:rPr>
          <w:spacing w:val="5"/>
        </w:rPr>
        <w:t>a</w:t>
      </w:r>
      <w:r w:rsidRPr="00A74F0A">
        <w:rPr>
          <w:spacing w:val="3"/>
        </w:rPr>
        <w:t>b</w:t>
      </w:r>
      <w:r w:rsidRPr="00A74F0A">
        <w:rPr>
          <w:spacing w:val="4"/>
        </w:rPr>
        <w:t>l</w:t>
      </w:r>
      <w:r w:rsidRPr="00A74F0A">
        <w:t>e</w:t>
      </w:r>
      <w:r w:rsidRPr="00A74F0A">
        <w:rPr>
          <w:spacing w:val="4"/>
        </w:rPr>
        <w:t xml:space="preserve"> </w:t>
      </w:r>
      <w:r w:rsidRPr="00A74F0A">
        <w:t>w</w:t>
      </w:r>
      <w:r w:rsidRPr="00A74F0A">
        <w:rPr>
          <w:spacing w:val="5"/>
        </w:rPr>
        <w:t>i</w:t>
      </w:r>
      <w:r w:rsidRPr="00A74F0A">
        <w:rPr>
          <w:spacing w:val="4"/>
        </w:rPr>
        <w:t>t</w:t>
      </w:r>
      <w:r w:rsidRPr="00A74F0A">
        <w:t>h</w:t>
      </w:r>
      <w:r w:rsidRPr="00A74F0A">
        <w:rPr>
          <w:spacing w:val="4"/>
        </w:rPr>
        <w:t xml:space="preserve"> </w:t>
      </w:r>
      <w:r w:rsidRPr="00A74F0A">
        <w:rPr>
          <w:spacing w:val="5"/>
        </w:rPr>
        <w:t>a</w:t>
      </w:r>
      <w:r w:rsidRPr="00A74F0A">
        <w:t>n</w:t>
      </w:r>
      <w:r w:rsidRPr="00A74F0A">
        <w:rPr>
          <w:spacing w:val="4"/>
        </w:rPr>
        <w:t xml:space="preserve"> </w:t>
      </w:r>
      <w:r w:rsidRPr="00A74F0A">
        <w:rPr>
          <w:spacing w:val="3"/>
        </w:rPr>
        <w:t>h</w:t>
      </w:r>
      <w:r w:rsidRPr="00A74F0A">
        <w:rPr>
          <w:spacing w:val="4"/>
        </w:rPr>
        <w:t>i</w:t>
      </w:r>
      <w:r w:rsidRPr="00A74F0A">
        <w:rPr>
          <w:spacing w:val="3"/>
        </w:rPr>
        <w:t>g</w:t>
      </w:r>
      <w:r w:rsidRPr="00A74F0A">
        <w:t>h</w:t>
      </w:r>
      <w:r w:rsidRPr="00A74F0A">
        <w:rPr>
          <w:spacing w:val="4"/>
        </w:rPr>
        <w:t xml:space="preserve"> l</w:t>
      </w:r>
      <w:r w:rsidRPr="00A74F0A">
        <w:rPr>
          <w:spacing w:val="5"/>
        </w:rPr>
        <w:t>e</w:t>
      </w:r>
      <w:r w:rsidRPr="00A74F0A">
        <w:rPr>
          <w:spacing w:val="3"/>
        </w:rPr>
        <w:t>v</w:t>
      </w:r>
      <w:r w:rsidRPr="00A74F0A">
        <w:rPr>
          <w:spacing w:val="5"/>
        </w:rPr>
        <w:t>e</w:t>
      </w:r>
      <w:r w:rsidRPr="00A74F0A">
        <w:t>l</w:t>
      </w:r>
      <w:r w:rsidRPr="00A74F0A">
        <w:rPr>
          <w:spacing w:val="3"/>
        </w:rPr>
        <w:t xml:space="preserve"> </w:t>
      </w:r>
      <w:r w:rsidRPr="00A74F0A">
        <w:rPr>
          <w:spacing w:val="6"/>
        </w:rPr>
        <w:t>o</w:t>
      </w:r>
      <w:r w:rsidRPr="00A74F0A">
        <w:t>f</w:t>
      </w:r>
      <w:r w:rsidRPr="00A74F0A">
        <w:rPr>
          <w:spacing w:val="6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3"/>
        </w:rPr>
        <w:t>c</w:t>
      </w:r>
      <w:r w:rsidRPr="00A74F0A">
        <w:rPr>
          <w:spacing w:val="5"/>
        </w:rPr>
        <w:t>c</w:t>
      </w:r>
      <w:r w:rsidRPr="00A74F0A">
        <w:rPr>
          <w:spacing w:val="3"/>
        </w:rPr>
        <w:t>u</w:t>
      </w:r>
      <w:r w:rsidRPr="00A74F0A">
        <w:rPr>
          <w:spacing w:val="5"/>
        </w:rPr>
        <w:t>r</w:t>
      </w:r>
      <w:r w:rsidRPr="00A74F0A">
        <w:rPr>
          <w:spacing w:val="3"/>
        </w:rPr>
        <w:t>a</w:t>
      </w:r>
      <w:r w:rsidRPr="00A74F0A">
        <w:rPr>
          <w:spacing w:val="5"/>
        </w:rPr>
        <w:t>c</w:t>
      </w:r>
      <w:r w:rsidRPr="00A74F0A">
        <w:t>y</w:t>
      </w:r>
      <w:r w:rsidRPr="00A74F0A">
        <w:rPr>
          <w:spacing w:val="-1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3"/>
        </w:rPr>
        <w:t>n</w:t>
      </w:r>
      <w:r w:rsidRPr="00A74F0A">
        <w:t xml:space="preserve">d </w:t>
      </w:r>
      <w:r w:rsidRPr="00A74F0A">
        <w:rPr>
          <w:spacing w:val="5"/>
        </w:rPr>
        <w:t>c</w:t>
      </w:r>
      <w:r w:rsidRPr="00A74F0A">
        <w:rPr>
          <w:spacing w:val="6"/>
        </w:rPr>
        <w:t>o</w:t>
      </w:r>
      <w:r w:rsidRPr="00A74F0A">
        <w:rPr>
          <w:spacing w:val="3"/>
        </w:rPr>
        <w:t>n</w:t>
      </w:r>
      <w:r w:rsidRPr="00A74F0A">
        <w:rPr>
          <w:spacing w:val="4"/>
        </w:rPr>
        <w:t>sist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rPr>
          <w:spacing w:val="5"/>
        </w:rPr>
        <w:t>c</w:t>
      </w:r>
      <w:r w:rsidRPr="00A74F0A">
        <w:t>y</w:t>
      </w:r>
      <w:r w:rsidRPr="00A74F0A">
        <w:rPr>
          <w:spacing w:val="-3"/>
        </w:rPr>
        <w:t xml:space="preserve"> </w:t>
      </w:r>
      <w:r w:rsidRPr="00A74F0A">
        <w:rPr>
          <w:spacing w:val="4"/>
        </w:rPr>
        <w:t>i</w:t>
      </w:r>
      <w:r w:rsidRPr="00A74F0A">
        <w:t>n</w:t>
      </w:r>
      <w:r w:rsidRPr="00A74F0A">
        <w:rPr>
          <w:spacing w:val="6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4"/>
        </w:rPr>
        <w:t>l</w:t>
      </w:r>
      <w:r w:rsidRPr="00A74F0A">
        <w:t>l</w:t>
      </w:r>
      <w:r w:rsidRPr="00A74F0A">
        <w:rPr>
          <w:spacing w:val="5"/>
        </w:rPr>
        <w:t xml:space="preserve"> </w:t>
      </w:r>
      <w:r w:rsidRPr="00A74F0A">
        <w:rPr>
          <w:spacing w:val="3"/>
        </w:rPr>
        <w:t>a</w:t>
      </w:r>
      <w:r w:rsidRPr="00A74F0A">
        <w:rPr>
          <w:spacing w:val="5"/>
        </w:rPr>
        <w:t>rea</w:t>
      </w:r>
      <w:r w:rsidRPr="00A74F0A">
        <w:t xml:space="preserve">s </w:t>
      </w:r>
      <w:r w:rsidRPr="00A74F0A">
        <w:rPr>
          <w:spacing w:val="6"/>
        </w:rPr>
        <w:t>o</w:t>
      </w:r>
      <w:r w:rsidRPr="00A74F0A">
        <w:t>f</w:t>
      </w:r>
      <w:r w:rsidRPr="00A74F0A">
        <w:rPr>
          <w:spacing w:val="6"/>
        </w:rPr>
        <w:t xml:space="preserve"> </w:t>
      </w:r>
      <w:r w:rsidRPr="00A74F0A">
        <w:rPr>
          <w:spacing w:val="2"/>
        </w:rPr>
        <w:t>w</w:t>
      </w:r>
      <w:r w:rsidRPr="00A74F0A">
        <w:rPr>
          <w:spacing w:val="6"/>
        </w:rPr>
        <w:t>o</w:t>
      </w:r>
      <w:r w:rsidRPr="00A74F0A">
        <w:rPr>
          <w:spacing w:val="5"/>
        </w:rPr>
        <w:t>r</w:t>
      </w:r>
      <w:r w:rsidRPr="00A74F0A">
        <w:rPr>
          <w:spacing w:val="3"/>
        </w:rPr>
        <w:t>k</w:t>
      </w:r>
      <w:r w:rsidRPr="00A74F0A">
        <w:t xml:space="preserve">. </w:t>
      </w:r>
      <w:r w:rsidRPr="00A74F0A">
        <w:rPr>
          <w:spacing w:val="6"/>
        </w:rPr>
        <w:t>W</w:t>
      </w:r>
      <w:r w:rsidRPr="00A74F0A">
        <w:rPr>
          <w:spacing w:val="5"/>
        </w:rPr>
        <w:t>e</w:t>
      </w:r>
      <w:r w:rsidRPr="00A74F0A">
        <w:rPr>
          <w:spacing w:val="4"/>
        </w:rPr>
        <w:t>l</w:t>
      </w:r>
      <w:r w:rsidRPr="00A74F0A">
        <w:t>l</w:t>
      </w:r>
      <w:r w:rsidRPr="00A74F0A">
        <w:rPr>
          <w:spacing w:val="3"/>
        </w:rPr>
        <w:t xml:space="preserve"> p</w:t>
      </w:r>
      <w:r w:rsidRPr="00A74F0A">
        <w:rPr>
          <w:spacing w:val="5"/>
        </w:rPr>
        <w:t>re</w:t>
      </w:r>
      <w:r w:rsidRPr="00A74F0A">
        <w:rPr>
          <w:spacing w:val="2"/>
        </w:rPr>
        <w:t>s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rPr>
          <w:spacing w:val="4"/>
        </w:rPr>
        <w:t>t</w:t>
      </w:r>
      <w:r w:rsidRPr="00A74F0A">
        <w:rPr>
          <w:spacing w:val="5"/>
        </w:rPr>
        <w:t>e</w:t>
      </w:r>
      <w:r w:rsidRPr="00A74F0A">
        <w:rPr>
          <w:spacing w:val="3"/>
        </w:rPr>
        <w:t>d</w:t>
      </w:r>
      <w:r w:rsidRPr="00A74F0A">
        <w:t xml:space="preserve">, </w:t>
      </w:r>
      <w:r w:rsidRPr="00A74F0A">
        <w:rPr>
          <w:spacing w:val="6"/>
        </w:rPr>
        <w:t>p</w:t>
      </w:r>
      <w:r w:rsidRPr="00A74F0A">
        <w:rPr>
          <w:spacing w:val="3"/>
        </w:rPr>
        <w:t>un</w:t>
      </w:r>
      <w:r w:rsidRPr="00A74F0A">
        <w:rPr>
          <w:spacing w:val="5"/>
        </w:rPr>
        <w:t>c</w:t>
      </w:r>
      <w:r w:rsidRPr="00A74F0A">
        <w:rPr>
          <w:spacing w:val="4"/>
        </w:rPr>
        <w:t>t</w:t>
      </w:r>
      <w:r w:rsidRPr="00A74F0A">
        <w:rPr>
          <w:spacing w:val="3"/>
        </w:rPr>
        <w:t>ua</w:t>
      </w:r>
      <w:r w:rsidRPr="00A74F0A">
        <w:rPr>
          <w:spacing w:val="4"/>
        </w:rPr>
        <w:t>l</w:t>
      </w:r>
      <w:r w:rsidRPr="00A74F0A">
        <w:t>,</w:t>
      </w:r>
      <w:r w:rsidRPr="00A74F0A">
        <w:rPr>
          <w:spacing w:val="1"/>
        </w:rPr>
        <w:t xml:space="preserve"> </w:t>
      </w:r>
      <w:r w:rsidRPr="00A74F0A">
        <w:rPr>
          <w:spacing w:val="5"/>
        </w:rPr>
        <w:t>c</w:t>
      </w:r>
      <w:r w:rsidRPr="00A74F0A">
        <w:rPr>
          <w:spacing w:val="6"/>
        </w:rPr>
        <w:t>o</w:t>
      </w:r>
      <w:r w:rsidRPr="00A74F0A">
        <w:rPr>
          <w:spacing w:val="3"/>
        </w:rPr>
        <w:t>nf</w:t>
      </w:r>
      <w:r w:rsidRPr="00A74F0A">
        <w:rPr>
          <w:spacing w:val="4"/>
        </w:rPr>
        <w:t>i</w:t>
      </w:r>
      <w:r w:rsidRPr="00A74F0A">
        <w:rPr>
          <w:spacing w:val="3"/>
        </w:rPr>
        <w:t>d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t>t</w:t>
      </w:r>
      <w:r w:rsidRPr="00A74F0A">
        <w:rPr>
          <w:spacing w:val="1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8"/>
        </w:rPr>
        <w:t xml:space="preserve"> </w:t>
      </w:r>
      <w:r w:rsidRPr="00A74F0A">
        <w:rPr>
          <w:spacing w:val="3"/>
        </w:rPr>
        <w:t>h</w:t>
      </w:r>
      <w:r w:rsidRPr="00A74F0A">
        <w:rPr>
          <w:spacing w:val="5"/>
        </w:rPr>
        <w:t>a</w:t>
      </w:r>
      <w:r w:rsidRPr="00A74F0A">
        <w:rPr>
          <w:spacing w:val="3"/>
        </w:rPr>
        <w:t>v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3"/>
        </w:rPr>
        <w:t xml:space="preserve"> </w:t>
      </w:r>
      <w:r w:rsidRPr="00A74F0A">
        <w:rPr>
          <w:spacing w:val="4"/>
        </w:rPr>
        <w:t>t</w:t>
      </w:r>
      <w:r w:rsidRPr="00A74F0A">
        <w:rPr>
          <w:spacing w:val="3"/>
        </w:rPr>
        <w:t>h</w:t>
      </w:r>
      <w:r w:rsidRPr="00A74F0A">
        <w:t xml:space="preserve">e </w:t>
      </w:r>
      <w:r w:rsidRPr="00A74F0A">
        <w:rPr>
          <w:spacing w:val="5"/>
        </w:rPr>
        <w:t>a</w:t>
      </w:r>
      <w:r w:rsidRPr="00A74F0A">
        <w:rPr>
          <w:spacing w:val="6"/>
        </w:rPr>
        <w:t>b</w:t>
      </w:r>
      <w:r w:rsidRPr="00A74F0A">
        <w:rPr>
          <w:spacing w:val="4"/>
        </w:rPr>
        <w:t>i</w:t>
      </w:r>
      <w:r w:rsidRPr="00A74F0A">
        <w:rPr>
          <w:spacing w:val="2"/>
        </w:rPr>
        <w:t>l</w:t>
      </w:r>
      <w:r w:rsidRPr="00A74F0A">
        <w:rPr>
          <w:spacing w:val="4"/>
        </w:rPr>
        <w:t>it</w:t>
      </w:r>
      <w:r w:rsidRPr="00A74F0A">
        <w:t>y</w:t>
      </w:r>
      <w:r w:rsidRPr="00A74F0A">
        <w:rPr>
          <w:spacing w:val="1"/>
        </w:rPr>
        <w:t xml:space="preserve"> </w:t>
      </w:r>
      <w:r w:rsidRPr="00A74F0A">
        <w:rPr>
          <w:spacing w:val="4"/>
        </w:rPr>
        <w:t>t</w:t>
      </w:r>
      <w:r w:rsidRPr="00A74F0A">
        <w:t>o</w:t>
      </w:r>
      <w:r w:rsidRPr="00A74F0A">
        <w:rPr>
          <w:spacing w:val="6"/>
        </w:rPr>
        <w:t xml:space="preserve"> p</w:t>
      </w:r>
      <w:r w:rsidRPr="00A74F0A">
        <w:rPr>
          <w:spacing w:val="3"/>
        </w:rPr>
        <w:t>r</w:t>
      </w:r>
      <w:r w:rsidRPr="00A74F0A">
        <w:rPr>
          <w:spacing w:val="6"/>
        </w:rPr>
        <w:t>o</w:t>
      </w:r>
      <w:r w:rsidRPr="00A74F0A">
        <w:rPr>
          <w:spacing w:val="3"/>
        </w:rPr>
        <w:t>v</w:t>
      </w:r>
      <w:r w:rsidRPr="00A74F0A">
        <w:rPr>
          <w:spacing w:val="2"/>
        </w:rPr>
        <w:t>i</w:t>
      </w:r>
      <w:r w:rsidRPr="00A74F0A">
        <w:rPr>
          <w:spacing w:val="6"/>
        </w:rPr>
        <w:t>d</w:t>
      </w:r>
      <w:r w:rsidRPr="00A74F0A">
        <w:t>e</w:t>
      </w:r>
      <w:r w:rsidRPr="00A74F0A">
        <w:rPr>
          <w:spacing w:val="2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4"/>
        </w:rPr>
        <w:t>l</w:t>
      </w:r>
      <w:r w:rsidRPr="00A74F0A">
        <w:t>l</w:t>
      </w:r>
      <w:r w:rsidRPr="00A74F0A">
        <w:rPr>
          <w:spacing w:val="5"/>
        </w:rPr>
        <w:t xml:space="preserve"> </w:t>
      </w:r>
      <w:r w:rsidRPr="00A74F0A">
        <w:rPr>
          <w:spacing w:val="4"/>
        </w:rPr>
        <w:t>t</w:t>
      </w:r>
      <w:r w:rsidRPr="00A74F0A">
        <w:rPr>
          <w:spacing w:val="3"/>
        </w:rPr>
        <w:t>h</w:t>
      </w:r>
      <w:r w:rsidRPr="00A74F0A">
        <w:t>e</w:t>
      </w:r>
      <w:r w:rsidRPr="00A74F0A">
        <w:rPr>
          <w:spacing w:val="8"/>
        </w:rPr>
        <w:t xml:space="preserve"> </w:t>
      </w:r>
      <w:r w:rsidRPr="00A74F0A">
        <w:rPr>
          <w:spacing w:val="3"/>
        </w:rPr>
        <w:t>g</w:t>
      </w:r>
      <w:r w:rsidRPr="00A74F0A">
        <w:rPr>
          <w:spacing w:val="5"/>
        </w:rPr>
        <w:t>e</w:t>
      </w:r>
      <w:r w:rsidRPr="00A74F0A">
        <w:rPr>
          <w:spacing w:val="1"/>
        </w:rPr>
        <w:t>n</w:t>
      </w:r>
      <w:r w:rsidRPr="00A74F0A">
        <w:rPr>
          <w:spacing w:val="5"/>
        </w:rPr>
        <w:t>era</w:t>
      </w:r>
      <w:r w:rsidRPr="00A74F0A">
        <w:t>l</w:t>
      </w:r>
      <w:r w:rsidRPr="00A74F0A">
        <w:rPr>
          <w:spacing w:val="1"/>
        </w:rPr>
        <w:t xml:space="preserve"> </w:t>
      </w:r>
      <w:r w:rsidRPr="00A74F0A">
        <w:rPr>
          <w:spacing w:val="3"/>
        </w:rPr>
        <w:t>a</w:t>
      </w:r>
      <w:r w:rsidRPr="00A74F0A">
        <w:rPr>
          <w:spacing w:val="6"/>
        </w:rPr>
        <w:t>d</w:t>
      </w:r>
      <w:r w:rsidRPr="00A74F0A">
        <w:rPr>
          <w:spacing w:val="1"/>
        </w:rPr>
        <w:t>m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rPr>
          <w:spacing w:val="4"/>
        </w:rPr>
        <w:t>ist</w:t>
      </w:r>
      <w:r w:rsidRPr="00A74F0A">
        <w:rPr>
          <w:spacing w:val="5"/>
        </w:rPr>
        <w:t>ra</w:t>
      </w:r>
      <w:r w:rsidRPr="00A74F0A">
        <w:rPr>
          <w:spacing w:val="4"/>
        </w:rPr>
        <w:t>ti</w:t>
      </w:r>
      <w:r w:rsidRPr="00A74F0A">
        <w:rPr>
          <w:spacing w:val="3"/>
        </w:rPr>
        <w:t>v</w:t>
      </w:r>
      <w:r w:rsidRPr="00A74F0A">
        <w:t>e</w:t>
      </w:r>
      <w:r w:rsidRPr="00A74F0A">
        <w:rPr>
          <w:spacing w:val="-3"/>
        </w:rPr>
        <w:t xml:space="preserve"> </w:t>
      </w:r>
      <w:r w:rsidRPr="00A74F0A">
        <w:rPr>
          <w:spacing w:val="5"/>
        </w:rPr>
        <w:t>r</w:t>
      </w:r>
      <w:r w:rsidRPr="00A74F0A">
        <w:rPr>
          <w:spacing w:val="3"/>
        </w:rPr>
        <w:t>e</w:t>
      </w:r>
      <w:r w:rsidRPr="00A74F0A">
        <w:rPr>
          <w:spacing w:val="6"/>
        </w:rPr>
        <w:t>q</w:t>
      </w:r>
      <w:r w:rsidRPr="00A74F0A">
        <w:rPr>
          <w:spacing w:val="3"/>
        </w:rPr>
        <w:t>u</w:t>
      </w:r>
      <w:r w:rsidRPr="00A74F0A">
        <w:rPr>
          <w:spacing w:val="4"/>
        </w:rPr>
        <w:t>i</w:t>
      </w:r>
      <w:r w:rsidRPr="00A74F0A">
        <w:rPr>
          <w:spacing w:val="3"/>
        </w:rPr>
        <w:t>r</w:t>
      </w:r>
      <w:r w:rsidRPr="00A74F0A">
        <w:rPr>
          <w:spacing w:val="5"/>
        </w:rPr>
        <w:t>e</w:t>
      </w:r>
      <w:r w:rsidRPr="00A74F0A">
        <w:rPr>
          <w:spacing w:val="3"/>
        </w:rPr>
        <w:t>m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rPr>
          <w:spacing w:val="4"/>
        </w:rPr>
        <w:t>t</w:t>
      </w:r>
      <w:r w:rsidRPr="00A74F0A">
        <w:t>s</w:t>
      </w:r>
      <w:r w:rsidRPr="00A74F0A">
        <w:rPr>
          <w:spacing w:val="-1"/>
        </w:rPr>
        <w:t xml:space="preserve"> </w:t>
      </w:r>
      <w:r w:rsidRPr="00A74F0A">
        <w:rPr>
          <w:w w:val="99"/>
        </w:rPr>
        <w:t>o</w:t>
      </w:r>
      <w:r w:rsidRPr="00A74F0A">
        <w:rPr>
          <w:spacing w:val="-29"/>
        </w:rPr>
        <w:t xml:space="preserve"> </w:t>
      </w:r>
      <w:r w:rsidRPr="00A74F0A">
        <w:t>f</w:t>
      </w:r>
      <w:r w:rsidRPr="00A74F0A">
        <w:rPr>
          <w:spacing w:val="5"/>
        </w:rPr>
        <w:t xml:space="preserve"> </w:t>
      </w:r>
      <w:r w:rsidRPr="00A74F0A">
        <w:t>a</w:t>
      </w:r>
      <w:r w:rsidRPr="00A74F0A">
        <w:rPr>
          <w:spacing w:val="9"/>
        </w:rPr>
        <w:t xml:space="preserve"> </w:t>
      </w:r>
      <w:r w:rsidRPr="00A74F0A">
        <w:rPr>
          <w:spacing w:val="2"/>
        </w:rPr>
        <w:t>l</w:t>
      </w:r>
      <w:r w:rsidRPr="00A74F0A">
        <w:rPr>
          <w:spacing w:val="5"/>
        </w:rPr>
        <w:t>e</w:t>
      </w:r>
      <w:r w:rsidRPr="00A74F0A">
        <w:rPr>
          <w:spacing w:val="3"/>
        </w:rPr>
        <w:t>g</w:t>
      </w:r>
      <w:r w:rsidRPr="00A74F0A">
        <w:rPr>
          <w:spacing w:val="5"/>
        </w:rPr>
        <w:t>a</w:t>
      </w:r>
      <w:r w:rsidRPr="00A74F0A">
        <w:t>l</w:t>
      </w:r>
      <w:r w:rsidRPr="00A74F0A">
        <w:rPr>
          <w:spacing w:val="5"/>
        </w:rPr>
        <w:t xml:space="preserve"> </w:t>
      </w:r>
      <w:r w:rsidRPr="00A74F0A">
        <w:rPr>
          <w:spacing w:val="3"/>
        </w:rPr>
        <w:t>f</w:t>
      </w:r>
      <w:r w:rsidRPr="00A74F0A">
        <w:rPr>
          <w:spacing w:val="2"/>
        </w:rPr>
        <w:t>i</w:t>
      </w:r>
      <w:r w:rsidRPr="00A74F0A">
        <w:rPr>
          <w:spacing w:val="5"/>
        </w:rPr>
        <w:t>r</w:t>
      </w:r>
      <w:r w:rsidRPr="00A74F0A">
        <w:rPr>
          <w:spacing w:val="1"/>
        </w:rPr>
        <w:t>m</w:t>
      </w:r>
      <w:r w:rsidRPr="00A74F0A">
        <w:t>.</w:t>
      </w:r>
    </w:p>
    <w:p w14:paraId="5A31F68D" w14:textId="77777777" w:rsidR="000435B6" w:rsidRPr="00A74F0A" w:rsidRDefault="00A74F0A">
      <w:pPr>
        <w:spacing w:before="75" w:line="271" w:lineRule="auto"/>
        <w:ind w:right="152"/>
      </w:pPr>
      <w:r w:rsidRPr="00A74F0A">
        <w:rPr>
          <w:spacing w:val="5"/>
        </w:rPr>
        <w:t>N</w:t>
      </w:r>
      <w:r w:rsidRPr="00A74F0A">
        <w:rPr>
          <w:spacing w:val="6"/>
        </w:rPr>
        <w:t>o</w:t>
      </w:r>
      <w:r w:rsidRPr="00A74F0A">
        <w:t>w</w:t>
      </w:r>
      <w:r w:rsidRPr="00A74F0A">
        <w:rPr>
          <w:spacing w:val="1"/>
        </w:rPr>
        <w:t xml:space="preserve"> </w:t>
      </w:r>
      <w:r w:rsidRPr="00A74F0A">
        <w:rPr>
          <w:spacing w:val="4"/>
        </w:rPr>
        <w:t>l</w:t>
      </w:r>
      <w:r w:rsidRPr="00A74F0A">
        <w:rPr>
          <w:spacing w:val="6"/>
        </w:rPr>
        <w:t>oo</w:t>
      </w:r>
      <w:r w:rsidRPr="00A74F0A">
        <w:rPr>
          <w:spacing w:val="3"/>
        </w:rPr>
        <w:t>k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2"/>
        </w:rPr>
        <w:t xml:space="preserve"> </w:t>
      </w:r>
      <w:r w:rsidRPr="00A74F0A">
        <w:rPr>
          <w:spacing w:val="3"/>
        </w:rPr>
        <w:t>f</w:t>
      </w:r>
      <w:r w:rsidRPr="00A74F0A">
        <w:rPr>
          <w:spacing w:val="6"/>
        </w:rPr>
        <w:t>o</w:t>
      </w:r>
      <w:r w:rsidRPr="00A74F0A">
        <w:t>r</w:t>
      </w:r>
      <w:r w:rsidRPr="00A74F0A">
        <w:rPr>
          <w:spacing w:val="6"/>
        </w:rPr>
        <w:t xml:space="preserve"> </w:t>
      </w:r>
      <w:r w:rsidRPr="00A74F0A">
        <w:t>a</w:t>
      </w:r>
      <w:r w:rsidRPr="00A74F0A">
        <w:rPr>
          <w:spacing w:val="7"/>
        </w:rPr>
        <w:t xml:space="preserve"> </w:t>
      </w:r>
      <w:r w:rsidRPr="00A74F0A">
        <w:rPr>
          <w:spacing w:val="3"/>
        </w:rPr>
        <w:t>n</w:t>
      </w:r>
      <w:r w:rsidRPr="00A74F0A">
        <w:rPr>
          <w:spacing w:val="5"/>
        </w:rPr>
        <w:t>e</w:t>
      </w:r>
      <w:r w:rsidRPr="00A74F0A">
        <w:t>w</w:t>
      </w:r>
      <w:r w:rsidRPr="00A74F0A">
        <w:rPr>
          <w:spacing w:val="2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3"/>
        </w:rPr>
        <w:t>n</w:t>
      </w:r>
      <w:r w:rsidRPr="00A74F0A">
        <w:t>d</w:t>
      </w:r>
      <w:r w:rsidRPr="00A74F0A">
        <w:rPr>
          <w:spacing w:val="8"/>
        </w:rPr>
        <w:t xml:space="preserve"> </w:t>
      </w:r>
      <w:r w:rsidRPr="00A74F0A">
        <w:rPr>
          <w:spacing w:val="3"/>
        </w:rPr>
        <w:t>ch</w:t>
      </w:r>
      <w:r w:rsidRPr="00A74F0A">
        <w:rPr>
          <w:spacing w:val="5"/>
        </w:rPr>
        <w:t>a</w:t>
      </w:r>
      <w:r w:rsidRPr="00A74F0A">
        <w:rPr>
          <w:spacing w:val="4"/>
        </w:rPr>
        <w:t>l</w:t>
      </w:r>
      <w:r w:rsidRPr="00A74F0A">
        <w:rPr>
          <w:spacing w:val="4"/>
        </w:rPr>
        <w:t>l</w:t>
      </w:r>
      <w:r w:rsidRPr="00A74F0A">
        <w:rPr>
          <w:spacing w:val="5"/>
        </w:rPr>
        <w:t>e</w:t>
      </w:r>
      <w:r w:rsidRPr="00A74F0A">
        <w:rPr>
          <w:spacing w:val="3"/>
        </w:rPr>
        <w:t>ng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1"/>
        </w:rPr>
        <w:t xml:space="preserve"> </w:t>
      </w:r>
      <w:r w:rsidRPr="00A74F0A">
        <w:rPr>
          <w:spacing w:val="4"/>
        </w:rPr>
        <w:t>l</w:t>
      </w:r>
      <w:r w:rsidRPr="00A74F0A">
        <w:rPr>
          <w:spacing w:val="5"/>
        </w:rPr>
        <w:t>e</w:t>
      </w:r>
      <w:r w:rsidRPr="00A74F0A">
        <w:rPr>
          <w:spacing w:val="3"/>
        </w:rPr>
        <w:t>g</w:t>
      </w:r>
      <w:r w:rsidRPr="00A74F0A">
        <w:rPr>
          <w:spacing w:val="5"/>
        </w:rPr>
        <w:t>a</w:t>
      </w:r>
      <w:r w:rsidRPr="00A74F0A">
        <w:t>l</w:t>
      </w:r>
      <w:r w:rsidRPr="00A74F0A">
        <w:rPr>
          <w:spacing w:val="5"/>
        </w:rPr>
        <w:t xml:space="preserve"> </w:t>
      </w:r>
      <w:r w:rsidRPr="00A74F0A">
        <w:rPr>
          <w:spacing w:val="4"/>
        </w:rPr>
        <w:t>s</w:t>
      </w:r>
      <w:r w:rsidRPr="00A74F0A">
        <w:rPr>
          <w:spacing w:val="3"/>
        </w:rPr>
        <w:t>e</w:t>
      </w:r>
      <w:r w:rsidRPr="00A74F0A">
        <w:rPr>
          <w:spacing w:val="5"/>
        </w:rPr>
        <w:t>c</w:t>
      </w:r>
      <w:r w:rsidRPr="00A74F0A">
        <w:rPr>
          <w:spacing w:val="3"/>
        </w:rPr>
        <w:t>r</w:t>
      </w:r>
      <w:r w:rsidRPr="00A74F0A">
        <w:rPr>
          <w:spacing w:val="5"/>
        </w:rPr>
        <w:t>e</w:t>
      </w:r>
      <w:r w:rsidRPr="00A74F0A">
        <w:rPr>
          <w:spacing w:val="4"/>
        </w:rPr>
        <w:t>t</w:t>
      </w:r>
      <w:r w:rsidRPr="00A74F0A">
        <w:rPr>
          <w:spacing w:val="3"/>
        </w:rPr>
        <w:t>a</w:t>
      </w:r>
      <w:r w:rsidRPr="00A74F0A">
        <w:rPr>
          <w:spacing w:val="5"/>
        </w:rPr>
        <w:t>r</w:t>
      </w:r>
      <w:r w:rsidRPr="00A74F0A">
        <w:t>y</w:t>
      </w:r>
      <w:r w:rsidRPr="00A74F0A">
        <w:rPr>
          <w:spacing w:val="-1"/>
        </w:rPr>
        <w:t xml:space="preserve"> </w:t>
      </w:r>
      <w:r w:rsidRPr="00A74F0A">
        <w:rPr>
          <w:spacing w:val="6"/>
        </w:rPr>
        <w:t>p</w:t>
      </w:r>
      <w:r w:rsidRPr="00A74F0A">
        <w:rPr>
          <w:spacing w:val="3"/>
        </w:rPr>
        <w:t>o</w:t>
      </w:r>
      <w:r w:rsidRPr="00A74F0A">
        <w:rPr>
          <w:spacing w:val="4"/>
        </w:rPr>
        <w:t>siti</w:t>
      </w:r>
      <w:r w:rsidRPr="00A74F0A">
        <w:rPr>
          <w:spacing w:val="6"/>
        </w:rPr>
        <w:t>o</w:t>
      </w:r>
      <w:r w:rsidRPr="00A74F0A">
        <w:rPr>
          <w:spacing w:val="3"/>
        </w:rPr>
        <w:t>n</w:t>
      </w:r>
      <w:r w:rsidRPr="00A74F0A">
        <w:t>,</w:t>
      </w:r>
      <w:r w:rsidRPr="00A74F0A">
        <w:rPr>
          <w:spacing w:val="1"/>
        </w:rPr>
        <w:t xml:space="preserve"> </w:t>
      </w:r>
      <w:r w:rsidRPr="00A74F0A">
        <w:rPr>
          <w:spacing w:val="6"/>
        </w:rPr>
        <w:t>o</w:t>
      </w:r>
      <w:r w:rsidRPr="00A74F0A">
        <w:rPr>
          <w:spacing w:val="3"/>
        </w:rPr>
        <w:t>n</w:t>
      </w:r>
      <w:r w:rsidRPr="00A74F0A">
        <w:t>e</w:t>
      </w:r>
      <w:r w:rsidRPr="00A74F0A">
        <w:rPr>
          <w:spacing w:val="5"/>
        </w:rPr>
        <w:t xml:space="preserve"> </w:t>
      </w:r>
      <w:r w:rsidRPr="00A74F0A">
        <w:t>w</w:t>
      </w:r>
      <w:r w:rsidRPr="00A74F0A">
        <w:rPr>
          <w:spacing w:val="4"/>
        </w:rPr>
        <w:t>hi</w:t>
      </w:r>
      <w:r w:rsidRPr="00A74F0A">
        <w:rPr>
          <w:spacing w:val="5"/>
        </w:rPr>
        <w:t>c</w:t>
      </w:r>
      <w:r w:rsidRPr="00A74F0A">
        <w:t>h</w:t>
      </w:r>
      <w:r w:rsidRPr="00A74F0A">
        <w:rPr>
          <w:spacing w:val="6"/>
        </w:rPr>
        <w:t xml:space="preserve"> </w:t>
      </w:r>
      <w:r w:rsidRPr="00A74F0A">
        <w:t>w</w:t>
      </w:r>
      <w:r w:rsidRPr="00A74F0A">
        <w:rPr>
          <w:spacing w:val="5"/>
        </w:rPr>
        <w:t>i</w:t>
      </w:r>
      <w:r w:rsidRPr="00A74F0A">
        <w:rPr>
          <w:spacing w:val="4"/>
        </w:rPr>
        <w:t>l</w:t>
      </w:r>
      <w:r w:rsidRPr="00A74F0A">
        <w:t xml:space="preserve">l </w:t>
      </w:r>
      <w:r w:rsidRPr="00A74F0A">
        <w:rPr>
          <w:spacing w:val="1"/>
        </w:rPr>
        <w:t>m</w:t>
      </w:r>
      <w:r w:rsidRPr="00A74F0A">
        <w:rPr>
          <w:spacing w:val="5"/>
        </w:rPr>
        <w:t>a</w:t>
      </w:r>
      <w:r w:rsidRPr="00A74F0A">
        <w:rPr>
          <w:spacing w:val="3"/>
        </w:rPr>
        <w:t>k</w:t>
      </w:r>
      <w:r w:rsidRPr="00A74F0A">
        <w:t>e</w:t>
      </w:r>
      <w:r w:rsidRPr="00A74F0A">
        <w:rPr>
          <w:spacing w:val="10"/>
        </w:rPr>
        <w:t xml:space="preserve"> </w:t>
      </w:r>
      <w:r w:rsidRPr="00A74F0A">
        <w:rPr>
          <w:spacing w:val="6"/>
        </w:rPr>
        <w:t>b</w:t>
      </w:r>
      <w:r w:rsidRPr="00A74F0A">
        <w:rPr>
          <w:spacing w:val="5"/>
        </w:rPr>
        <w:t>e</w:t>
      </w:r>
      <w:r w:rsidRPr="00A74F0A">
        <w:rPr>
          <w:spacing w:val="4"/>
        </w:rPr>
        <w:t>s</w:t>
      </w:r>
      <w:r w:rsidRPr="00A74F0A">
        <w:t>t</w:t>
      </w:r>
      <w:r w:rsidRPr="00A74F0A">
        <w:rPr>
          <w:spacing w:val="6"/>
        </w:rPr>
        <w:t xml:space="preserve"> </w:t>
      </w:r>
      <w:r w:rsidRPr="00A74F0A">
        <w:rPr>
          <w:spacing w:val="3"/>
        </w:rPr>
        <w:t>u</w:t>
      </w:r>
      <w:r w:rsidRPr="00A74F0A">
        <w:rPr>
          <w:spacing w:val="4"/>
        </w:rPr>
        <w:t>s</w:t>
      </w:r>
      <w:r w:rsidRPr="00A74F0A">
        <w:t>e</w:t>
      </w:r>
      <w:r w:rsidRPr="00A74F0A">
        <w:rPr>
          <w:spacing w:val="5"/>
        </w:rPr>
        <w:t xml:space="preserve"> </w:t>
      </w:r>
      <w:r w:rsidRPr="00A74F0A">
        <w:rPr>
          <w:spacing w:val="6"/>
        </w:rPr>
        <w:t>o</w:t>
      </w:r>
      <w:r w:rsidRPr="00A74F0A">
        <w:t>f</w:t>
      </w:r>
      <w:r w:rsidRPr="00A74F0A">
        <w:rPr>
          <w:spacing w:val="6"/>
        </w:rPr>
        <w:t xml:space="preserve"> </w:t>
      </w:r>
      <w:r w:rsidRPr="00A74F0A">
        <w:rPr>
          <w:spacing w:val="3"/>
        </w:rPr>
        <w:t>m</w:t>
      </w:r>
      <w:r w:rsidRPr="00A74F0A">
        <w:t>y</w:t>
      </w:r>
      <w:r w:rsidRPr="00A74F0A">
        <w:rPr>
          <w:spacing w:val="3"/>
        </w:rPr>
        <w:t xml:space="preserve"> </w:t>
      </w:r>
      <w:r w:rsidRPr="00A74F0A">
        <w:rPr>
          <w:spacing w:val="5"/>
        </w:rPr>
        <w:t>e</w:t>
      </w:r>
      <w:r w:rsidRPr="00A74F0A">
        <w:rPr>
          <w:spacing w:val="3"/>
        </w:rPr>
        <w:t>x</w:t>
      </w:r>
      <w:r w:rsidRPr="00A74F0A">
        <w:rPr>
          <w:spacing w:val="4"/>
        </w:rPr>
        <w:t>isti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2"/>
        </w:rPr>
        <w:t xml:space="preserve"> </w:t>
      </w:r>
      <w:r w:rsidRPr="00A74F0A">
        <w:rPr>
          <w:spacing w:val="4"/>
        </w:rPr>
        <w:t>s</w:t>
      </w:r>
      <w:r w:rsidRPr="00A74F0A">
        <w:rPr>
          <w:spacing w:val="3"/>
        </w:rPr>
        <w:t>k</w:t>
      </w:r>
      <w:r w:rsidRPr="00A74F0A">
        <w:rPr>
          <w:spacing w:val="4"/>
        </w:rPr>
        <w:t>ill</w:t>
      </w:r>
      <w:r w:rsidRPr="00A74F0A">
        <w:t>s</w:t>
      </w:r>
      <w:r w:rsidRPr="00A74F0A">
        <w:rPr>
          <w:spacing w:val="5"/>
        </w:rPr>
        <w:t xml:space="preserve"> 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e</w:t>
      </w:r>
      <w:r w:rsidRPr="00A74F0A">
        <w:rPr>
          <w:spacing w:val="3"/>
        </w:rPr>
        <w:t>x</w:t>
      </w:r>
      <w:r w:rsidRPr="00A74F0A">
        <w:rPr>
          <w:spacing w:val="6"/>
        </w:rPr>
        <w:t>p</w:t>
      </w:r>
      <w:r w:rsidRPr="00A74F0A">
        <w:rPr>
          <w:spacing w:val="3"/>
        </w:rPr>
        <w:t>e</w:t>
      </w:r>
      <w:r w:rsidRPr="00A74F0A">
        <w:rPr>
          <w:spacing w:val="5"/>
        </w:rPr>
        <w:t>r</w:t>
      </w:r>
      <w:r w:rsidRPr="00A74F0A">
        <w:rPr>
          <w:spacing w:val="4"/>
        </w:rPr>
        <w:t>i</w:t>
      </w:r>
      <w:r w:rsidRPr="00A74F0A">
        <w:rPr>
          <w:spacing w:val="5"/>
        </w:rPr>
        <w:t>e</w:t>
      </w:r>
      <w:r w:rsidRPr="00A74F0A">
        <w:rPr>
          <w:spacing w:val="3"/>
        </w:rPr>
        <w:t>nc</w:t>
      </w:r>
      <w:r w:rsidRPr="00A74F0A">
        <w:t>e</w:t>
      </w:r>
      <w:r w:rsidRPr="00A74F0A">
        <w:rPr>
          <w:spacing w:val="1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a</w:t>
      </w:r>
      <w:r w:rsidRPr="00A74F0A">
        <w:rPr>
          <w:spacing w:val="2"/>
        </w:rPr>
        <w:t>l</w:t>
      </w:r>
      <w:r w:rsidRPr="00A74F0A">
        <w:rPr>
          <w:spacing w:val="4"/>
        </w:rPr>
        <w:t>s</w:t>
      </w:r>
      <w:r w:rsidRPr="00A74F0A">
        <w:t>o</w:t>
      </w:r>
      <w:r w:rsidRPr="00A74F0A">
        <w:rPr>
          <w:spacing w:val="8"/>
        </w:rPr>
        <w:t xml:space="preserve"> </w:t>
      </w:r>
      <w:r w:rsidRPr="00A74F0A">
        <w:rPr>
          <w:spacing w:val="3"/>
        </w:rPr>
        <w:t>fu</w:t>
      </w:r>
      <w:r w:rsidRPr="00A74F0A">
        <w:rPr>
          <w:spacing w:val="5"/>
        </w:rPr>
        <w:t>r</w:t>
      </w:r>
      <w:r w:rsidRPr="00A74F0A">
        <w:rPr>
          <w:spacing w:val="4"/>
        </w:rPr>
        <w:t>t</w:t>
      </w:r>
      <w:r w:rsidRPr="00A74F0A">
        <w:rPr>
          <w:spacing w:val="3"/>
        </w:rPr>
        <w:t>he</w:t>
      </w:r>
      <w:r w:rsidRPr="00A74F0A">
        <w:t>r</w:t>
      </w:r>
      <w:r w:rsidRPr="00A74F0A">
        <w:rPr>
          <w:spacing w:val="5"/>
        </w:rPr>
        <w:t xml:space="preserve"> </w:t>
      </w:r>
      <w:r w:rsidRPr="00A74F0A">
        <w:rPr>
          <w:spacing w:val="3"/>
        </w:rPr>
        <w:t>m</w:t>
      </w:r>
      <w:r w:rsidRPr="00A74F0A">
        <w:t>y</w:t>
      </w:r>
      <w:r w:rsidRPr="00A74F0A">
        <w:rPr>
          <w:spacing w:val="3"/>
        </w:rPr>
        <w:t xml:space="preserve"> </w:t>
      </w:r>
      <w:r w:rsidRPr="00A74F0A">
        <w:rPr>
          <w:spacing w:val="6"/>
        </w:rPr>
        <w:t>p</w:t>
      </w:r>
      <w:r w:rsidRPr="00A74F0A">
        <w:rPr>
          <w:spacing w:val="5"/>
        </w:rPr>
        <w:t>er</w:t>
      </w:r>
      <w:r w:rsidRPr="00A74F0A">
        <w:rPr>
          <w:spacing w:val="2"/>
        </w:rPr>
        <w:t>s</w:t>
      </w:r>
      <w:r w:rsidRPr="00A74F0A">
        <w:rPr>
          <w:spacing w:val="6"/>
        </w:rPr>
        <w:t>o</w:t>
      </w:r>
      <w:r w:rsidRPr="00A74F0A">
        <w:rPr>
          <w:spacing w:val="3"/>
        </w:rPr>
        <w:t>n</w:t>
      </w:r>
      <w:r w:rsidRPr="00A74F0A">
        <w:rPr>
          <w:spacing w:val="5"/>
        </w:rPr>
        <w:t>a</w:t>
      </w:r>
      <w:r w:rsidRPr="00A74F0A">
        <w:t xml:space="preserve">l </w:t>
      </w:r>
      <w:r w:rsidRPr="00A74F0A">
        <w:rPr>
          <w:spacing w:val="5"/>
        </w:rPr>
        <w:t>a</w:t>
      </w:r>
      <w:r w:rsidRPr="00A74F0A">
        <w:rPr>
          <w:spacing w:val="3"/>
        </w:rPr>
        <w:t>n</w:t>
      </w:r>
      <w:r w:rsidRPr="00A74F0A">
        <w:t xml:space="preserve">d </w:t>
      </w:r>
      <w:r w:rsidRPr="00A74F0A">
        <w:rPr>
          <w:spacing w:val="6"/>
        </w:rPr>
        <w:t>p</w:t>
      </w:r>
      <w:r w:rsidRPr="00A74F0A">
        <w:rPr>
          <w:spacing w:val="3"/>
        </w:rPr>
        <w:t>r</w:t>
      </w:r>
      <w:r w:rsidRPr="00A74F0A">
        <w:rPr>
          <w:spacing w:val="6"/>
        </w:rPr>
        <w:t>o</w:t>
      </w:r>
      <w:r w:rsidRPr="00A74F0A">
        <w:rPr>
          <w:spacing w:val="3"/>
        </w:rPr>
        <w:t>f</w:t>
      </w:r>
      <w:r w:rsidRPr="00A74F0A">
        <w:rPr>
          <w:spacing w:val="5"/>
        </w:rPr>
        <w:t>e</w:t>
      </w:r>
      <w:r w:rsidRPr="00A74F0A">
        <w:rPr>
          <w:spacing w:val="4"/>
        </w:rPr>
        <w:t>ssi</w:t>
      </w:r>
      <w:r w:rsidRPr="00A74F0A">
        <w:rPr>
          <w:spacing w:val="6"/>
        </w:rPr>
        <w:t>o</w:t>
      </w:r>
      <w:r w:rsidRPr="00A74F0A">
        <w:rPr>
          <w:spacing w:val="3"/>
        </w:rPr>
        <w:t>na</w:t>
      </w:r>
      <w:r w:rsidRPr="00A74F0A">
        <w:t>l</w:t>
      </w:r>
      <w:r w:rsidRPr="00A74F0A">
        <w:rPr>
          <w:spacing w:val="-3"/>
        </w:rPr>
        <w:t xml:space="preserve"> </w:t>
      </w:r>
      <w:r w:rsidRPr="00A74F0A">
        <w:rPr>
          <w:spacing w:val="6"/>
        </w:rPr>
        <w:t>d</w:t>
      </w:r>
      <w:r w:rsidRPr="00A74F0A">
        <w:rPr>
          <w:spacing w:val="5"/>
        </w:rPr>
        <w:t>e</w:t>
      </w:r>
      <w:r w:rsidRPr="00A74F0A">
        <w:rPr>
          <w:spacing w:val="3"/>
        </w:rPr>
        <w:t>v</w:t>
      </w:r>
      <w:r w:rsidRPr="00A74F0A">
        <w:rPr>
          <w:spacing w:val="5"/>
        </w:rPr>
        <w:t>e</w:t>
      </w:r>
      <w:r w:rsidRPr="00A74F0A">
        <w:rPr>
          <w:spacing w:val="2"/>
        </w:rPr>
        <w:t>l</w:t>
      </w:r>
      <w:r w:rsidRPr="00A74F0A">
        <w:rPr>
          <w:spacing w:val="3"/>
        </w:rPr>
        <w:t>o</w:t>
      </w:r>
      <w:r w:rsidRPr="00A74F0A">
        <w:rPr>
          <w:spacing w:val="6"/>
        </w:rPr>
        <w:t>p</w:t>
      </w:r>
      <w:r w:rsidRPr="00A74F0A">
        <w:rPr>
          <w:spacing w:val="1"/>
        </w:rPr>
        <w:t>m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rPr>
          <w:spacing w:val="4"/>
        </w:rPr>
        <w:t>t</w:t>
      </w:r>
      <w:r w:rsidRPr="00A74F0A">
        <w:t>.</w:t>
      </w:r>
    </w:p>
    <w:p w14:paraId="49CC66D9" w14:textId="77777777" w:rsidR="000435B6" w:rsidRPr="00A74F0A" w:rsidRDefault="000435B6">
      <w:pPr>
        <w:spacing w:before="3" w:line="240" w:lineRule="exact"/>
        <w:rPr>
          <w:sz w:val="24"/>
          <w:szCs w:val="24"/>
        </w:rPr>
      </w:pPr>
    </w:p>
    <w:p w14:paraId="419274B0" w14:textId="77777777" w:rsidR="000435B6" w:rsidRPr="00A74F0A" w:rsidRDefault="00A74F0A">
      <w:pPr>
        <w:rPr>
          <w:sz w:val="22"/>
          <w:szCs w:val="22"/>
        </w:rPr>
      </w:pPr>
      <w:r w:rsidRPr="00A74F0A">
        <w:rPr>
          <w:spacing w:val="7"/>
          <w:sz w:val="22"/>
          <w:szCs w:val="22"/>
        </w:rPr>
        <w:t>W</w:t>
      </w:r>
      <w:r w:rsidRPr="00A74F0A">
        <w:rPr>
          <w:spacing w:val="6"/>
          <w:sz w:val="22"/>
          <w:szCs w:val="22"/>
        </w:rPr>
        <w:t>OR</w:t>
      </w:r>
      <w:r w:rsidRPr="00A74F0A">
        <w:rPr>
          <w:sz w:val="22"/>
          <w:szCs w:val="22"/>
        </w:rPr>
        <w:t>K</w:t>
      </w:r>
      <w:r w:rsidRPr="00A74F0A">
        <w:rPr>
          <w:spacing w:val="16"/>
          <w:sz w:val="22"/>
          <w:szCs w:val="22"/>
        </w:rPr>
        <w:t xml:space="preserve"> </w:t>
      </w:r>
      <w:r w:rsidRPr="00A74F0A">
        <w:rPr>
          <w:spacing w:val="6"/>
          <w:sz w:val="22"/>
          <w:szCs w:val="22"/>
        </w:rPr>
        <w:t>E</w:t>
      </w:r>
      <w:r w:rsidRPr="00A74F0A">
        <w:rPr>
          <w:spacing w:val="8"/>
          <w:sz w:val="22"/>
          <w:szCs w:val="22"/>
        </w:rPr>
        <w:t>X</w:t>
      </w:r>
      <w:r w:rsidRPr="00A74F0A">
        <w:rPr>
          <w:spacing w:val="7"/>
          <w:sz w:val="22"/>
          <w:szCs w:val="22"/>
        </w:rPr>
        <w:t>P</w:t>
      </w:r>
      <w:r w:rsidRPr="00A74F0A">
        <w:rPr>
          <w:spacing w:val="9"/>
          <w:sz w:val="22"/>
          <w:szCs w:val="22"/>
        </w:rPr>
        <w:t>ER</w:t>
      </w:r>
      <w:r w:rsidRPr="00A74F0A">
        <w:rPr>
          <w:spacing w:val="6"/>
          <w:sz w:val="22"/>
          <w:szCs w:val="22"/>
        </w:rPr>
        <w:t>IE</w:t>
      </w:r>
      <w:r w:rsidRPr="00A74F0A">
        <w:rPr>
          <w:spacing w:val="8"/>
          <w:sz w:val="22"/>
          <w:szCs w:val="22"/>
        </w:rPr>
        <w:t>N</w:t>
      </w:r>
      <w:r w:rsidRPr="00A74F0A">
        <w:rPr>
          <w:spacing w:val="6"/>
          <w:sz w:val="22"/>
          <w:szCs w:val="22"/>
        </w:rPr>
        <w:t>C</w:t>
      </w:r>
      <w:r w:rsidRPr="00A74F0A">
        <w:rPr>
          <w:sz w:val="22"/>
          <w:szCs w:val="22"/>
        </w:rPr>
        <w:t>E</w:t>
      </w:r>
    </w:p>
    <w:p w14:paraId="2A936652" w14:textId="77777777" w:rsidR="000435B6" w:rsidRPr="00A74F0A" w:rsidRDefault="000435B6">
      <w:pPr>
        <w:spacing w:before="7" w:line="280" w:lineRule="exact"/>
        <w:rPr>
          <w:sz w:val="28"/>
          <w:szCs w:val="28"/>
        </w:rPr>
      </w:pPr>
    </w:p>
    <w:p w14:paraId="73C91E38" w14:textId="77777777" w:rsidR="000435B6" w:rsidRPr="00A74F0A" w:rsidRDefault="00A74F0A">
      <w:r w:rsidRPr="00A74F0A">
        <w:rPr>
          <w:b/>
          <w:i/>
          <w:spacing w:val="2"/>
        </w:rPr>
        <w:t>S</w:t>
      </w:r>
      <w:r w:rsidRPr="00A74F0A">
        <w:rPr>
          <w:b/>
          <w:i/>
          <w:spacing w:val="3"/>
        </w:rPr>
        <w:t>o</w:t>
      </w:r>
      <w:r w:rsidRPr="00A74F0A">
        <w:rPr>
          <w:b/>
          <w:i/>
          <w:spacing w:val="2"/>
        </w:rPr>
        <w:t>li</w:t>
      </w:r>
      <w:r w:rsidRPr="00A74F0A">
        <w:rPr>
          <w:b/>
          <w:i/>
          <w:spacing w:val="3"/>
        </w:rPr>
        <w:t>c</w:t>
      </w:r>
      <w:r w:rsidRPr="00A74F0A">
        <w:rPr>
          <w:b/>
          <w:i/>
          <w:spacing w:val="2"/>
        </w:rPr>
        <w:t>it</w:t>
      </w:r>
      <w:r w:rsidRPr="00A74F0A">
        <w:rPr>
          <w:b/>
          <w:i/>
          <w:spacing w:val="3"/>
        </w:rPr>
        <w:t>o</w:t>
      </w:r>
      <w:r w:rsidRPr="00A74F0A">
        <w:rPr>
          <w:b/>
          <w:i/>
          <w:spacing w:val="2"/>
        </w:rPr>
        <w:t>r</w:t>
      </w:r>
      <w:r w:rsidRPr="00A74F0A">
        <w:rPr>
          <w:b/>
          <w:i/>
        </w:rPr>
        <w:t>s</w:t>
      </w:r>
      <w:r w:rsidRPr="00A74F0A">
        <w:rPr>
          <w:b/>
          <w:i/>
          <w:spacing w:val="-4"/>
        </w:rPr>
        <w:t xml:space="preserve"> </w:t>
      </w:r>
      <w:r w:rsidRPr="00A74F0A">
        <w:rPr>
          <w:b/>
          <w:i/>
          <w:spacing w:val="1"/>
        </w:rPr>
        <w:t>F</w:t>
      </w:r>
      <w:r w:rsidRPr="00A74F0A">
        <w:rPr>
          <w:b/>
          <w:i/>
          <w:spacing w:val="2"/>
        </w:rPr>
        <w:t>ir</w:t>
      </w:r>
      <w:r w:rsidRPr="00A74F0A">
        <w:rPr>
          <w:b/>
          <w:i/>
        </w:rPr>
        <w:t>m</w:t>
      </w:r>
      <w:r w:rsidRPr="00A74F0A">
        <w:rPr>
          <w:b/>
          <w:i/>
          <w:spacing w:val="5"/>
        </w:rPr>
        <w:t xml:space="preserve"> </w:t>
      </w:r>
      <w:r w:rsidRPr="00A74F0A">
        <w:rPr>
          <w:b/>
          <w:i/>
        </w:rPr>
        <w:t>–</w:t>
      </w:r>
      <w:r w:rsidRPr="00A74F0A">
        <w:rPr>
          <w:b/>
          <w:i/>
          <w:spacing w:val="3"/>
        </w:rPr>
        <w:t xml:space="preserve"> </w:t>
      </w:r>
      <w:r w:rsidRPr="00A74F0A">
        <w:rPr>
          <w:b/>
          <w:i/>
          <w:spacing w:val="1"/>
        </w:rPr>
        <w:t>C</w:t>
      </w:r>
      <w:r w:rsidRPr="00A74F0A">
        <w:rPr>
          <w:b/>
          <w:i/>
          <w:spacing w:val="3"/>
        </w:rPr>
        <w:t>ove</w:t>
      </w:r>
      <w:r w:rsidRPr="00A74F0A">
        <w:rPr>
          <w:b/>
          <w:i/>
          <w:spacing w:val="2"/>
        </w:rPr>
        <w:t>ntr</w:t>
      </w:r>
      <w:r w:rsidRPr="00A74F0A">
        <w:rPr>
          <w:b/>
          <w:i/>
        </w:rPr>
        <w:t>y</w:t>
      </w:r>
    </w:p>
    <w:p w14:paraId="059940A9" w14:textId="77777777" w:rsidR="000435B6" w:rsidRPr="00A74F0A" w:rsidRDefault="00A74F0A">
      <w:pPr>
        <w:spacing w:line="240" w:lineRule="exact"/>
      </w:pPr>
      <w:r w:rsidRPr="00A74F0A">
        <w:rPr>
          <w:spacing w:val="2"/>
          <w:sz w:val="22"/>
          <w:szCs w:val="22"/>
        </w:rPr>
        <w:t>LE</w:t>
      </w:r>
      <w:r w:rsidRPr="00A74F0A">
        <w:rPr>
          <w:spacing w:val="1"/>
          <w:sz w:val="22"/>
          <w:szCs w:val="22"/>
        </w:rPr>
        <w:t>GA</w:t>
      </w:r>
      <w:r w:rsidRPr="00A74F0A">
        <w:rPr>
          <w:sz w:val="22"/>
          <w:szCs w:val="22"/>
        </w:rPr>
        <w:t>L</w:t>
      </w:r>
      <w:r w:rsidRPr="00A74F0A">
        <w:rPr>
          <w:spacing w:val="-3"/>
          <w:sz w:val="22"/>
          <w:szCs w:val="22"/>
        </w:rPr>
        <w:t xml:space="preserve"> </w:t>
      </w:r>
      <w:r w:rsidRPr="00A74F0A">
        <w:rPr>
          <w:spacing w:val="2"/>
          <w:sz w:val="22"/>
          <w:szCs w:val="22"/>
        </w:rPr>
        <w:t>SE</w:t>
      </w:r>
      <w:r w:rsidRPr="00A74F0A">
        <w:rPr>
          <w:spacing w:val="1"/>
          <w:sz w:val="22"/>
          <w:szCs w:val="22"/>
        </w:rPr>
        <w:t>C</w:t>
      </w:r>
      <w:r w:rsidRPr="00A74F0A">
        <w:rPr>
          <w:spacing w:val="-1"/>
          <w:sz w:val="22"/>
          <w:szCs w:val="22"/>
        </w:rPr>
        <w:t>R</w:t>
      </w:r>
      <w:r w:rsidRPr="00A74F0A">
        <w:rPr>
          <w:sz w:val="22"/>
          <w:szCs w:val="22"/>
        </w:rPr>
        <w:t>E</w:t>
      </w:r>
      <w:r w:rsidRPr="00A74F0A">
        <w:rPr>
          <w:spacing w:val="-13"/>
          <w:sz w:val="22"/>
          <w:szCs w:val="22"/>
        </w:rPr>
        <w:t>T</w:t>
      </w:r>
      <w:r w:rsidRPr="00A74F0A">
        <w:rPr>
          <w:spacing w:val="1"/>
          <w:sz w:val="22"/>
          <w:szCs w:val="22"/>
        </w:rPr>
        <w:t>A</w:t>
      </w:r>
      <w:r w:rsidRPr="00A74F0A">
        <w:rPr>
          <w:spacing w:val="-10"/>
          <w:sz w:val="22"/>
          <w:szCs w:val="22"/>
        </w:rPr>
        <w:t>R</w:t>
      </w:r>
      <w:r w:rsidRPr="00A74F0A">
        <w:rPr>
          <w:sz w:val="22"/>
          <w:szCs w:val="22"/>
        </w:rPr>
        <w:t xml:space="preserve">Y        </w:t>
      </w:r>
      <w:r w:rsidRPr="00A74F0A">
        <w:rPr>
          <w:spacing w:val="27"/>
          <w:sz w:val="22"/>
          <w:szCs w:val="22"/>
        </w:rPr>
        <w:t xml:space="preserve"> </w:t>
      </w:r>
      <w:r w:rsidRPr="00A74F0A">
        <w:rPr>
          <w:spacing w:val="4"/>
        </w:rPr>
        <w:t>J</w:t>
      </w:r>
      <w:r w:rsidRPr="00A74F0A">
        <w:rPr>
          <w:spacing w:val="1"/>
        </w:rPr>
        <w:t>un</w:t>
      </w:r>
      <w:r w:rsidRPr="00A74F0A">
        <w:t>e</w:t>
      </w:r>
      <w:r w:rsidRPr="00A74F0A">
        <w:rPr>
          <w:spacing w:val="2"/>
        </w:rPr>
        <w:t xml:space="preserve"> </w:t>
      </w:r>
      <w:r w:rsidRPr="00A74F0A">
        <w:rPr>
          <w:spacing w:val="4"/>
        </w:rPr>
        <w:t>2</w:t>
      </w:r>
      <w:r w:rsidRPr="00A74F0A">
        <w:rPr>
          <w:spacing w:val="1"/>
        </w:rPr>
        <w:t>0</w:t>
      </w:r>
      <w:r w:rsidRPr="00A74F0A">
        <w:rPr>
          <w:spacing w:val="4"/>
        </w:rPr>
        <w:t>0</w:t>
      </w:r>
      <w:r w:rsidRPr="00A74F0A">
        <w:t>8 -</w:t>
      </w:r>
      <w:r w:rsidRPr="00A74F0A">
        <w:rPr>
          <w:spacing w:val="3"/>
        </w:rPr>
        <w:t xml:space="preserve"> </w:t>
      </w:r>
      <w:r w:rsidRPr="00A74F0A">
        <w:rPr>
          <w:spacing w:val="2"/>
        </w:rPr>
        <w:t>P</w:t>
      </w:r>
      <w:r w:rsidRPr="00A74F0A">
        <w:rPr>
          <w:spacing w:val="3"/>
        </w:rPr>
        <w:t>re</w:t>
      </w:r>
      <w:r w:rsidRPr="00A74F0A">
        <w:rPr>
          <w:spacing w:val="2"/>
        </w:rPr>
        <w:t>s</w:t>
      </w:r>
      <w:r w:rsidRPr="00A74F0A">
        <w:rPr>
          <w:spacing w:val="3"/>
        </w:rPr>
        <w:t>e</w:t>
      </w:r>
      <w:r w:rsidRPr="00A74F0A">
        <w:rPr>
          <w:spacing w:val="1"/>
        </w:rPr>
        <w:t>n</w:t>
      </w:r>
      <w:r w:rsidRPr="00A74F0A">
        <w:t>t</w:t>
      </w:r>
    </w:p>
    <w:p w14:paraId="63523FAD" w14:textId="77777777" w:rsidR="000435B6" w:rsidRPr="00A74F0A" w:rsidRDefault="000435B6">
      <w:pPr>
        <w:spacing w:before="11" w:line="220" w:lineRule="exact"/>
        <w:rPr>
          <w:sz w:val="22"/>
          <w:szCs w:val="22"/>
        </w:rPr>
      </w:pPr>
    </w:p>
    <w:p w14:paraId="6561B719" w14:textId="77777777" w:rsidR="000435B6" w:rsidRPr="00A74F0A" w:rsidRDefault="00A74F0A">
      <w:pPr>
        <w:spacing w:line="271" w:lineRule="auto"/>
        <w:ind w:right="262"/>
      </w:pPr>
      <w:r w:rsidRPr="00A74F0A">
        <w:rPr>
          <w:spacing w:val="5"/>
        </w:rPr>
        <w:t>Ma</w:t>
      </w:r>
      <w:r w:rsidRPr="00A74F0A">
        <w:rPr>
          <w:spacing w:val="3"/>
        </w:rPr>
        <w:t>n</w:t>
      </w:r>
      <w:r w:rsidRPr="00A74F0A">
        <w:rPr>
          <w:spacing w:val="5"/>
        </w:rPr>
        <w:t>a</w:t>
      </w:r>
      <w:r w:rsidRPr="00A74F0A">
        <w:rPr>
          <w:spacing w:val="3"/>
        </w:rPr>
        <w:t>g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 xml:space="preserve">g </w:t>
      </w:r>
      <w:r w:rsidRPr="00A74F0A">
        <w:rPr>
          <w:spacing w:val="4"/>
        </w:rPr>
        <w:t>t</w:t>
      </w:r>
      <w:r w:rsidRPr="00A74F0A">
        <w:rPr>
          <w:spacing w:val="3"/>
        </w:rPr>
        <w:t>h</w:t>
      </w:r>
      <w:r w:rsidRPr="00A74F0A">
        <w:t>e</w:t>
      </w:r>
      <w:r w:rsidRPr="00A74F0A">
        <w:rPr>
          <w:spacing w:val="8"/>
        </w:rPr>
        <w:t xml:space="preserve"> </w:t>
      </w:r>
      <w:r w:rsidRPr="00A74F0A">
        <w:rPr>
          <w:spacing w:val="4"/>
        </w:rPr>
        <w:t>s</w:t>
      </w:r>
      <w:r w:rsidRPr="00A74F0A">
        <w:rPr>
          <w:spacing w:val="3"/>
        </w:rPr>
        <w:t>e</w:t>
      </w:r>
      <w:r w:rsidRPr="00A74F0A">
        <w:rPr>
          <w:spacing w:val="5"/>
        </w:rPr>
        <w:t>cr</w:t>
      </w:r>
      <w:r w:rsidRPr="00A74F0A">
        <w:rPr>
          <w:spacing w:val="3"/>
        </w:rPr>
        <w:t>e</w:t>
      </w:r>
      <w:r w:rsidRPr="00A74F0A">
        <w:rPr>
          <w:spacing w:val="4"/>
        </w:rPr>
        <w:t>t</w:t>
      </w:r>
      <w:r w:rsidRPr="00A74F0A">
        <w:rPr>
          <w:spacing w:val="3"/>
        </w:rPr>
        <w:t>a</w:t>
      </w:r>
      <w:r w:rsidRPr="00A74F0A">
        <w:rPr>
          <w:spacing w:val="5"/>
        </w:rPr>
        <w:t>r</w:t>
      </w:r>
      <w:r w:rsidRPr="00A74F0A">
        <w:rPr>
          <w:spacing w:val="4"/>
        </w:rPr>
        <w:t>i</w:t>
      </w:r>
      <w:r w:rsidRPr="00A74F0A">
        <w:rPr>
          <w:spacing w:val="5"/>
        </w:rPr>
        <w:t>a</w:t>
      </w:r>
      <w:r w:rsidRPr="00A74F0A">
        <w:t>l</w:t>
      </w:r>
      <w:r w:rsidRPr="00A74F0A">
        <w:rPr>
          <w:spacing w:val="-1"/>
        </w:rPr>
        <w:t xml:space="preserve"> </w:t>
      </w:r>
      <w:r w:rsidRPr="00A74F0A">
        <w:rPr>
          <w:spacing w:val="6"/>
        </w:rPr>
        <w:t>d</w:t>
      </w:r>
      <w:r w:rsidRPr="00A74F0A">
        <w:rPr>
          <w:spacing w:val="3"/>
        </w:rPr>
        <w:t>u</w:t>
      </w:r>
      <w:r w:rsidRPr="00A74F0A">
        <w:rPr>
          <w:spacing w:val="4"/>
        </w:rPr>
        <w:t>t</w:t>
      </w:r>
      <w:r w:rsidRPr="00A74F0A">
        <w:rPr>
          <w:spacing w:val="2"/>
        </w:rPr>
        <w:t>i</w:t>
      </w:r>
      <w:r w:rsidRPr="00A74F0A">
        <w:rPr>
          <w:spacing w:val="5"/>
        </w:rPr>
        <w:t>e</w:t>
      </w:r>
      <w:r w:rsidRPr="00A74F0A">
        <w:t>s</w:t>
      </w:r>
      <w:r w:rsidRPr="00A74F0A">
        <w:rPr>
          <w:spacing w:val="4"/>
        </w:rPr>
        <w:t xml:space="preserve"> i</w:t>
      </w:r>
      <w:r w:rsidRPr="00A74F0A">
        <w:t>n</w:t>
      </w:r>
      <w:r w:rsidRPr="00A74F0A">
        <w:rPr>
          <w:spacing w:val="6"/>
        </w:rPr>
        <w:t xml:space="preserve"> </w:t>
      </w:r>
      <w:r w:rsidRPr="00A74F0A">
        <w:t>a</w:t>
      </w:r>
      <w:r w:rsidRPr="00A74F0A">
        <w:rPr>
          <w:spacing w:val="4"/>
        </w:rPr>
        <w:t xml:space="preserve"> </w:t>
      </w:r>
      <w:r w:rsidRPr="00A74F0A">
        <w:rPr>
          <w:spacing w:val="6"/>
        </w:rPr>
        <w:t>b</w:t>
      </w:r>
      <w:r w:rsidRPr="00A74F0A">
        <w:rPr>
          <w:spacing w:val="3"/>
        </w:rPr>
        <w:t>u</w:t>
      </w:r>
      <w:r w:rsidRPr="00A74F0A">
        <w:rPr>
          <w:spacing w:val="4"/>
        </w:rPr>
        <w:t>s</w:t>
      </w:r>
      <w:r w:rsidRPr="00A74F0A">
        <w:t>y</w:t>
      </w:r>
      <w:r w:rsidRPr="00A74F0A">
        <w:rPr>
          <w:spacing w:val="2"/>
        </w:rPr>
        <w:t xml:space="preserve"> </w:t>
      </w:r>
      <w:r w:rsidRPr="00A74F0A">
        <w:rPr>
          <w:spacing w:val="4"/>
        </w:rPr>
        <w:t>s</w:t>
      </w:r>
      <w:r w:rsidRPr="00A74F0A">
        <w:rPr>
          <w:spacing w:val="6"/>
        </w:rPr>
        <w:t>o</w:t>
      </w:r>
      <w:r w:rsidRPr="00A74F0A">
        <w:rPr>
          <w:spacing w:val="4"/>
        </w:rPr>
        <w:t>li</w:t>
      </w:r>
      <w:r w:rsidRPr="00A74F0A">
        <w:rPr>
          <w:spacing w:val="5"/>
        </w:rPr>
        <w:t>c</w:t>
      </w:r>
      <w:r w:rsidRPr="00A74F0A">
        <w:rPr>
          <w:spacing w:val="4"/>
        </w:rPr>
        <w:t>i</w:t>
      </w:r>
      <w:r w:rsidRPr="00A74F0A">
        <w:rPr>
          <w:spacing w:val="2"/>
        </w:rPr>
        <w:t>t</w:t>
      </w:r>
      <w:r w:rsidRPr="00A74F0A">
        <w:rPr>
          <w:spacing w:val="6"/>
        </w:rPr>
        <w:t>o</w:t>
      </w:r>
      <w:r w:rsidRPr="00A74F0A">
        <w:rPr>
          <w:spacing w:val="5"/>
        </w:rPr>
        <w:t>r</w:t>
      </w:r>
      <w:r w:rsidRPr="00A74F0A">
        <w:t xml:space="preserve">s </w:t>
      </w:r>
      <w:r w:rsidRPr="00A74F0A">
        <w:rPr>
          <w:spacing w:val="6"/>
        </w:rPr>
        <w:t>o</w:t>
      </w:r>
      <w:r w:rsidRPr="00A74F0A">
        <w:rPr>
          <w:spacing w:val="3"/>
        </w:rPr>
        <w:t>ff</w:t>
      </w:r>
      <w:r w:rsidRPr="00A74F0A">
        <w:rPr>
          <w:spacing w:val="4"/>
        </w:rPr>
        <w:t>i</w:t>
      </w:r>
      <w:r w:rsidRPr="00A74F0A">
        <w:rPr>
          <w:spacing w:val="5"/>
        </w:rPr>
        <w:t>c</w:t>
      </w:r>
      <w:r w:rsidRPr="00A74F0A">
        <w:rPr>
          <w:spacing w:val="3"/>
        </w:rPr>
        <w:t>e</w:t>
      </w:r>
      <w:r w:rsidRPr="00A74F0A">
        <w:t xml:space="preserve">. </w:t>
      </w:r>
      <w:r w:rsidRPr="00A74F0A">
        <w:rPr>
          <w:spacing w:val="8"/>
        </w:rPr>
        <w:t>T</w:t>
      </w:r>
      <w:r w:rsidRPr="00A74F0A">
        <w:rPr>
          <w:spacing w:val="3"/>
        </w:rPr>
        <w:t>h</w:t>
      </w:r>
      <w:r w:rsidRPr="00A74F0A">
        <w:rPr>
          <w:spacing w:val="4"/>
        </w:rPr>
        <w:t>i</w:t>
      </w:r>
      <w:r w:rsidRPr="00A74F0A">
        <w:t>s</w:t>
      </w:r>
      <w:r w:rsidRPr="00A74F0A">
        <w:rPr>
          <w:spacing w:val="5"/>
        </w:rPr>
        <w:t xml:space="preserve"> </w:t>
      </w:r>
      <w:r w:rsidRPr="00A74F0A">
        <w:rPr>
          <w:spacing w:val="4"/>
        </w:rPr>
        <w:t>i</w:t>
      </w:r>
      <w:r w:rsidRPr="00A74F0A">
        <w:rPr>
          <w:spacing w:val="3"/>
        </w:rPr>
        <w:t>nc</w:t>
      </w:r>
      <w:r w:rsidRPr="00A74F0A">
        <w:rPr>
          <w:spacing w:val="4"/>
        </w:rPr>
        <w:t>l</w:t>
      </w:r>
      <w:r w:rsidRPr="00A74F0A">
        <w:rPr>
          <w:spacing w:val="3"/>
        </w:rPr>
        <w:t>u</w:t>
      </w:r>
      <w:r w:rsidRPr="00A74F0A">
        <w:rPr>
          <w:spacing w:val="6"/>
        </w:rPr>
        <w:t>d</w:t>
      </w:r>
      <w:r w:rsidRPr="00A74F0A">
        <w:rPr>
          <w:spacing w:val="5"/>
        </w:rPr>
        <w:t>e</w:t>
      </w:r>
      <w:r w:rsidRPr="00A74F0A">
        <w:t xml:space="preserve">s </w:t>
      </w:r>
      <w:r w:rsidRPr="00A74F0A">
        <w:rPr>
          <w:spacing w:val="4"/>
        </w:rPr>
        <w:t>t</w:t>
      </w:r>
      <w:r w:rsidRPr="00A74F0A">
        <w:rPr>
          <w:spacing w:val="3"/>
        </w:rPr>
        <w:t>h</w:t>
      </w:r>
      <w:r w:rsidRPr="00A74F0A">
        <w:t>e</w:t>
      </w:r>
      <w:r w:rsidRPr="00A74F0A">
        <w:rPr>
          <w:spacing w:val="6"/>
        </w:rPr>
        <w:t xml:space="preserve"> d</w:t>
      </w:r>
      <w:r w:rsidRPr="00A74F0A">
        <w:rPr>
          <w:spacing w:val="5"/>
        </w:rPr>
        <w:t>a</w:t>
      </w:r>
      <w:r w:rsidRPr="00A74F0A">
        <w:t>y</w:t>
      </w:r>
      <w:r w:rsidRPr="00A74F0A">
        <w:rPr>
          <w:spacing w:val="3"/>
        </w:rPr>
        <w:t xml:space="preserve"> </w:t>
      </w:r>
      <w:r w:rsidRPr="00A74F0A">
        <w:rPr>
          <w:spacing w:val="4"/>
        </w:rPr>
        <w:t>t</w:t>
      </w:r>
      <w:r w:rsidRPr="00A74F0A">
        <w:t xml:space="preserve">o </w:t>
      </w:r>
      <w:r w:rsidRPr="00A74F0A">
        <w:rPr>
          <w:spacing w:val="6"/>
        </w:rPr>
        <w:t>d</w:t>
      </w:r>
      <w:r w:rsidRPr="00A74F0A">
        <w:rPr>
          <w:spacing w:val="5"/>
        </w:rPr>
        <w:t>a</w:t>
      </w:r>
      <w:r w:rsidRPr="00A74F0A">
        <w:t>y</w:t>
      </w:r>
      <w:r w:rsidRPr="00A74F0A">
        <w:rPr>
          <w:spacing w:val="3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6"/>
        </w:rPr>
        <w:t>d</w:t>
      </w:r>
      <w:r w:rsidRPr="00A74F0A">
        <w:rPr>
          <w:spacing w:val="1"/>
        </w:rPr>
        <w:t>m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rPr>
          <w:spacing w:val="4"/>
        </w:rPr>
        <w:t>ist</w:t>
      </w:r>
      <w:r w:rsidRPr="00A74F0A">
        <w:rPr>
          <w:spacing w:val="5"/>
        </w:rPr>
        <w:t>ra</w:t>
      </w:r>
      <w:r w:rsidRPr="00A74F0A">
        <w:rPr>
          <w:spacing w:val="4"/>
        </w:rPr>
        <w:t>ti</w:t>
      </w:r>
      <w:r w:rsidRPr="00A74F0A">
        <w:rPr>
          <w:spacing w:val="3"/>
        </w:rPr>
        <w:t>v</w:t>
      </w:r>
      <w:r w:rsidRPr="00A74F0A">
        <w:t>e</w:t>
      </w:r>
      <w:r w:rsidRPr="00A74F0A">
        <w:rPr>
          <w:spacing w:val="-3"/>
        </w:rPr>
        <w:t xml:space="preserve"> </w:t>
      </w:r>
      <w:r w:rsidRPr="00A74F0A">
        <w:rPr>
          <w:spacing w:val="6"/>
        </w:rPr>
        <w:t>d</w:t>
      </w:r>
      <w:r w:rsidRPr="00A74F0A">
        <w:rPr>
          <w:spacing w:val="3"/>
        </w:rPr>
        <w:t>u</w:t>
      </w:r>
      <w:r w:rsidRPr="00A74F0A">
        <w:rPr>
          <w:spacing w:val="4"/>
        </w:rPr>
        <w:t>t</w:t>
      </w:r>
      <w:r w:rsidRPr="00A74F0A">
        <w:rPr>
          <w:spacing w:val="2"/>
        </w:rPr>
        <w:t>i</w:t>
      </w:r>
      <w:r w:rsidRPr="00A74F0A">
        <w:rPr>
          <w:spacing w:val="5"/>
        </w:rPr>
        <w:t>e</w:t>
      </w:r>
      <w:r w:rsidRPr="00A74F0A">
        <w:t>s</w:t>
      </w:r>
      <w:r w:rsidRPr="00A74F0A">
        <w:rPr>
          <w:spacing w:val="4"/>
        </w:rPr>
        <w:t xml:space="preserve"> i</w:t>
      </w:r>
      <w:r w:rsidRPr="00A74F0A">
        <w:rPr>
          <w:spacing w:val="3"/>
        </w:rPr>
        <w:t>nc</w:t>
      </w:r>
      <w:r w:rsidRPr="00A74F0A">
        <w:rPr>
          <w:spacing w:val="4"/>
        </w:rPr>
        <w:t>l</w:t>
      </w:r>
      <w:r w:rsidRPr="00A74F0A">
        <w:rPr>
          <w:spacing w:val="3"/>
        </w:rPr>
        <w:t>u</w:t>
      </w:r>
      <w:r w:rsidRPr="00A74F0A">
        <w:rPr>
          <w:spacing w:val="6"/>
        </w:rPr>
        <w:t>d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 xml:space="preserve">g </w:t>
      </w:r>
      <w:r w:rsidRPr="00A74F0A">
        <w:rPr>
          <w:spacing w:val="4"/>
        </w:rPr>
        <w:t>t</w:t>
      </w:r>
      <w:r w:rsidRPr="00A74F0A">
        <w:rPr>
          <w:spacing w:val="3"/>
        </w:rPr>
        <w:t>h</w:t>
      </w:r>
      <w:r w:rsidRPr="00A74F0A">
        <w:t>e</w:t>
      </w:r>
      <w:r w:rsidRPr="00A74F0A">
        <w:rPr>
          <w:spacing w:val="6"/>
        </w:rPr>
        <w:t xml:space="preserve"> </w:t>
      </w:r>
      <w:r w:rsidRPr="00A74F0A">
        <w:rPr>
          <w:spacing w:val="5"/>
        </w:rPr>
        <w:t>c</w:t>
      </w:r>
      <w:r w:rsidRPr="00A74F0A">
        <w:rPr>
          <w:spacing w:val="15"/>
        </w:rPr>
        <w:t>o</w:t>
      </w:r>
      <w:r w:rsidRPr="00A74F0A">
        <w:rPr>
          <w:spacing w:val="3"/>
        </w:rPr>
        <w:t>-or</w:t>
      </w:r>
      <w:r w:rsidRPr="00A74F0A">
        <w:rPr>
          <w:spacing w:val="6"/>
        </w:rPr>
        <w:t>d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rPr>
          <w:spacing w:val="5"/>
        </w:rPr>
        <w:t>a</w:t>
      </w:r>
      <w:r w:rsidRPr="00A74F0A">
        <w:rPr>
          <w:spacing w:val="4"/>
        </w:rPr>
        <w:t>t</w:t>
      </w:r>
      <w:r w:rsidRPr="00A74F0A">
        <w:rPr>
          <w:spacing w:val="2"/>
        </w:rPr>
        <w:t>i</w:t>
      </w:r>
      <w:r w:rsidRPr="00A74F0A">
        <w:rPr>
          <w:spacing w:val="6"/>
        </w:rPr>
        <w:t>o</w:t>
      </w:r>
      <w:r w:rsidRPr="00A74F0A">
        <w:t>n</w:t>
      </w:r>
      <w:r w:rsidRPr="00A74F0A">
        <w:rPr>
          <w:spacing w:val="-3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</w:t>
      </w:r>
      <w:r w:rsidRPr="00A74F0A">
        <w:rPr>
          <w:spacing w:val="4"/>
        </w:rPr>
        <w:t>i</w:t>
      </w:r>
      <w:r w:rsidRPr="00A74F0A">
        <w:rPr>
          <w:spacing w:val="1"/>
        </w:rPr>
        <w:t>m</w:t>
      </w:r>
      <w:r w:rsidRPr="00A74F0A">
        <w:rPr>
          <w:spacing w:val="6"/>
        </w:rPr>
        <w:t>p</w:t>
      </w:r>
      <w:r w:rsidRPr="00A74F0A">
        <w:rPr>
          <w:spacing w:val="4"/>
        </w:rPr>
        <w:t>l</w:t>
      </w:r>
      <w:r w:rsidRPr="00A74F0A">
        <w:rPr>
          <w:spacing w:val="7"/>
        </w:rPr>
        <w:t>e</w:t>
      </w:r>
      <w:r w:rsidRPr="00A74F0A">
        <w:rPr>
          <w:spacing w:val="1"/>
        </w:rPr>
        <w:t>m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rPr>
          <w:spacing w:val="4"/>
        </w:rPr>
        <w:t>t</w:t>
      </w:r>
      <w:r w:rsidRPr="00A74F0A">
        <w:rPr>
          <w:spacing w:val="5"/>
        </w:rPr>
        <w:t>a</w:t>
      </w:r>
      <w:r w:rsidRPr="00A74F0A">
        <w:rPr>
          <w:spacing w:val="4"/>
        </w:rPr>
        <w:t>ti</w:t>
      </w:r>
      <w:r w:rsidRPr="00A74F0A">
        <w:rPr>
          <w:spacing w:val="6"/>
        </w:rPr>
        <w:t>o</w:t>
      </w:r>
      <w:r w:rsidRPr="00A74F0A">
        <w:t>n</w:t>
      </w:r>
      <w:r w:rsidRPr="00A74F0A">
        <w:rPr>
          <w:spacing w:val="-7"/>
        </w:rPr>
        <w:t xml:space="preserve"> </w:t>
      </w:r>
      <w:r w:rsidRPr="00A74F0A">
        <w:rPr>
          <w:spacing w:val="6"/>
        </w:rPr>
        <w:t>o</w:t>
      </w:r>
      <w:r w:rsidRPr="00A74F0A">
        <w:t>f</w:t>
      </w:r>
      <w:r w:rsidRPr="00A74F0A">
        <w:rPr>
          <w:spacing w:val="4"/>
        </w:rPr>
        <w:t xml:space="preserve"> </w:t>
      </w:r>
      <w:r w:rsidRPr="00A74F0A">
        <w:rPr>
          <w:spacing w:val="6"/>
        </w:rPr>
        <w:t>o</w:t>
      </w:r>
      <w:r w:rsidRPr="00A74F0A">
        <w:rPr>
          <w:spacing w:val="3"/>
        </w:rPr>
        <w:t>ff</w:t>
      </w:r>
      <w:r w:rsidRPr="00A74F0A">
        <w:rPr>
          <w:spacing w:val="4"/>
        </w:rPr>
        <w:t>i</w:t>
      </w:r>
      <w:r w:rsidRPr="00A74F0A">
        <w:rPr>
          <w:spacing w:val="5"/>
        </w:rPr>
        <w:t>c</w:t>
      </w:r>
      <w:r w:rsidRPr="00A74F0A">
        <w:t xml:space="preserve">e </w:t>
      </w:r>
      <w:r w:rsidRPr="00A74F0A">
        <w:rPr>
          <w:spacing w:val="6"/>
        </w:rPr>
        <w:t>p</w:t>
      </w:r>
      <w:r w:rsidRPr="00A74F0A">
        <w:rPr>
          <w:spacing w:val="3"/>
        </w:rPr>
        <w:t>r</w:t>
      </w:r>
      <w:r w:rsidRPr="00A74F0A">
        <w:rPr>
          <w:spacing w:val="6"/>
        </w:rPr>
        <w:t>o</w:t>
      </w:r>
      <w:r w:rsidRPr="00A74F0A">
        <w:rPr>
          <w:spacing w:val="3"/>
        </w:rPr>
        <w:t>c</w:t>
      </w:r>
      <w:r w:rsidRPr="00A74F0A">
        <w:rPr>
          <w:spacing w:val="5"/>
        </w:rPr>
        <w:t>e</w:t>
      </w:r>
      <w:r w:rsidRPr="00A74F0A">
        <w:rPr>
          <w:spacing w:val="6"/>
        </w:rPr>
        <w:t>d</w:t>
      </w:r>
      <w:r w:rsidRPr="00A74F0A">
        <w:rPr>
          <w:spacing w:val="1"/>
        </w:rPr>
        <w:t>u</w:t>
      </w:r>
      <w:r w:rsidRPr="00A74F0A">
        <w:rPr>
          <w:spacing w:val="5"/>
        </w:rPr>
        <w:t>re</w:t>
      </w:r>
      <w:r w:rsidRPr="00A74F0A">
        <w:rPr>
          <w:spacing w:val="4"/>
        </w:rPr>
        <w:t>s</w:t>
      </w:r>
      <w:r w:rsidRPr="00A74F0A">
        <w:t>.</w:t>
      </w:r>
      <w:r w:rsidRPr="00A74F0A">
        <w:rPr>
          <w:spacing w:val="-1"/>
        </w:rPr>
        <w:t xml:space="preserve"> </w:t>
      </w:r>
      <w:r w:rsidRPr="00A74F0A">
        <w:rPr>
          <w:spacing w:val="5"/>
        </w:rPr>
        <w:t>K</w:t>
      </w:r>
      <w:r w:rsidRPr="00A74F0A">
        <w:rPr>
          <w:spacing w:val="3"/>
        </w:rPr>
        <w:t>e</w:t>
      </w:r>
      <w:r w:rsidRPr="00A74F0A">
        <w:rPr>
          <w:spacing w:val="5"/>
        </w:rPr>
        <w:t>e</w:t>
      </w:r>
      <w:r w:rsidRPr="00A74F0A">
        <w:rPr>
          <w:spacing w:val="6"/>
        </w:rPr>
        <w:t>p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1"/>
        </w:rPr>
        <w:t xml:space="preserve"> </w:t>
      </w:r>
      <w:r w:rsidRPr="00A74F0A">
        <w:rPr>
          <w:spacing w:val="4"/>
        </w:rPr>
        <w:t>t</w:t>
      </w:r>
      <w:r w:rsidRPr="00A74F0A">
        <w:rPr>
          <w:spacing w:val="3"/>
        </w:rPr>
        <w:t>h</w:t>
      </w:r>
      <w:r w:rsidRPr="00A74F0A">
        <w:t>e</w:t>
      </w:r>
      <w:r w:rsidRPr="00A74F0A">
        <w:rPr>
          <w:spacing w:val="6"/>
        </w:rPr>
        <w:t xml:space="preserve"> </w:t>
      </w:r>
      <w:r w:rsidRPr="00A74F0A">
        <w:rPr>
          <w:spacing w:val="5"/>
        </w:rPr>
        <w:t>c</w:t>
      </w:r>
      <w:r w:rsidRPr="00A74F0A">
        <w:rPr>
          <w:spacing w:val="2"/>
        </w:rPr>
        <w:t>l</w:t>
      </w:r>
      <w:r w:rsidRPr="00A74F0A">
        <w:rPr>
          <w:spacing w:val="4"/>
        </w:rPr>
        <w:t>i</w:t>
      </w:r>
      <w:r w:rsidRPr="00A74F0A">
        <w:rPr>
          <w:spacing w:val="3"/>
        </w:rPr>
        <w:t>en</w:t>
      </w:r>
      <w:r w:rsidRPr="00A74F0A">
        <w:t>t</w:t>
      </w:r>
      <w:r w:rsidRPr="00A74F0A">
        <w:rPr>
          <w:spacing w:val="5"/>
        </w:rPr>
        <w:t xml:space="preserve"> </w:t>
      </w:r>
      <w:r w:rsidRPr="00A74F0A">
        <w:rPr>
          <w:spacing w:val="6"/>
        </w:rPr>
        <w:t>d</w:t>
      </w:r>
      <w:r w:rsidRPr="00A74F0A">
        <w:rPr>
          <w:spacing w:val="3"/>
        </w:rPr>
        <w:t>a</w:t>
      </w:r>
      <w:r w:rsidRPr="00A74F0A">
        <w:rPr>
          <w:spacing w:val="4"/>
        </w:rPr>
        <w:t>t</w:t>
      </w:r>
      <w:r w:rsidRPr="00A74F0A">
        <w:rPr>
          <w:spacing w:val="3"/>
        </w:rPr>
        <w:t>a</w:t>
      </w:r>
      <w:r w:rsidRPr="00A74F0A">
        <w:rPr>
          <w:spacing w:val="6"/>
        </w:rPr>
        <w:t>b</w:t>
      </w:r>
      <w:r w:rsidRPr="00A74F0A">
        <w:rPr>
          <w:spacing w:val="5"/>
        </w:rPr>
        <w:t>a</w:t>
      </w:r>
      <w:r w:rsidRPr="00A74F0A">
        <w:rPr>
          <w:spacing w:val="4"/>
        </w:rPr>
        <w:t>s</w:t>
      </w:r>
      <w:r w:rsidRPr="00A74F0A">
        <w:t>e</w:t>
      </w:r>
      <w:r w:rsidRPr="00A74F0A">
        <w:rPr>
          <w:spacing w:val="1"/>
        </w:rPr>
        <w:t xml:space="preserve"> </w:t>
      </w:r>
      <w:r w:rsidRPr="00A74F0A">
        <w:t>p</w:t>
      </w:r>
      <w:r w:rsidRPr="00A74F0A">
        <w:rPr>
          <w:spacing w:val="7"/>
        </w:rPr>
        <w:t xml:space="preserve"> </w:t>
      </w:r>
      <w:r w:rsidRPr="00A74F0A">
        <w:rPr>
          <w:spacing w:val="2"/>
        </w:rPr>
        <w:t>t</w:t>
      </w:r>
      <w:r w:rsidRPr="00A74F0A">
        <w:t>o</w:t>
      </w:r>
      <w:r w:rsidRPr="00A74F0A">
        <w:rPr>
          <w:spacing w:val="16"/>
        </w:rPr>
        <w:t xml:space="preserve"> </w:t>
      </w:r>
      <w:r w:rsidRPr="00A74F0A">
        <w:rPr>
          <w:spacing w:val="6"/>
        </w:rPr>
        <w:t>d</w:t>
      </w:r>
      <w:r w:rsidRPr="00A74F0A">
        <w:rPr>
          <w:spacing w:val="5"/>
        </w:rPr>
        <w:t>a</w:t>
      </w:r>
      <w:r w:rsidRPr="00A74F0A">
        <w:rPr>
          <w:spacing w:val="2"/>
        </w:rPr>
        <w:t>t</w:t>
      </w:r>
      <w:r w:rsidRPr="00A74F0A">
        <w:t>e</w:t>
      </w:r>
      <w:r w:rsidRPr="00A74F0A">
        <w:rPr>
          <w:spacing w:val="7"/>
        </w:rPr>
        <w:t xml:space="preserve"> </w:t>
      </w:r>
      <w:r w:rsidRPr="00A74F0A">
        <w:rPr>
          <w:spacing w:val="5"/>
        </w:rPr>
        <w:t>a</w:t>
      </w:r>
      <w:r w:rsidRPr="00A74F0A">
        <w:t>s</w:t>
      </w:r>
      <w:r w:rsidRPr="00A74F0A">
        <w:rPr>
          <w:spacing w:val="5"/>
        </w:rPr>
        <w:t xml:space="preserve"> </w:t>
      </w:r>
      <w:r w:rsidRPr="00A74F0A">
        <w:t>w</w:t>
      </w:r>
      <w:r w:rsidRPr="00A74F0A">
        <w:rPr>
          <w:spacing w:val="5"/>
        </w:rPr>
        <w:t>e</w:t>
      </w:r>
      <w:r w:rsidRPr="00A74F0A">
        <w:rPr>
          <w:spacing w:val="4"/>
        </w:rPr>
        <w:t>l</w:t>
      </w:r>
      <w:r w:rsidRPr="00A74F0A">
        <w:t>l</w:t>
      </w:r>
      <w:r w:rsidRPr="00A74F0A">
        <w:rPr>
          <w:spacing w:val="6"/>
        </w:rPr>
        <w:t xml:space="preserve"> </w:t>
      </w:r>
      <w:r w:rsidRPr="00A74F0A">
        <w:rPr>
          <w:spacing w:val="5"/>
        </w:rPr>
        <w:t>a</w:t>
      </w:r>
      <w:r w:rsidRPr="00A74F0A">
        <w:t>s</w:t>
      </w:r>
      <w:r w:rsidRPr="00A74F0A">
        <w:rPr>
          <w:spacing w:val="7"/>
        </w:rPr>
        <w:t xml:space="preserve"> </w:t>
      </w:r>
      <w:r w:rsidRPr="00A74F0A">
        <w:rPr>
          <w:spacing w:val="2"/>
        </w:rPr>
        <w:t>t</w:t>
      </w:r>
      <w:r w:rsidRPr="00A74F0A">
        <w:rPr>
          <w:spacing w:val="5"/>
        </w:rPr>
        <w:t>rac</w:t>
      </w:r>
      <w:r w:rsidRPr="00A74F0A">
        <w:rPr>
          <w:spacing w:val="3"/>
        </w:rPr>
        <w:t>k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1"/>
        </w:rPr>
        <w:t xml:space="preserve"> </w:t>
      </w:r>
      <w:r w:rsidRPr="00A74F0A">
        <w:rPr>
          <w:spacing w:val="6"/>
        </w:rPr>
        <w:t>p</w:t>
      </w:r>
      <w:r w:rsidRPr="00A74F0A">
        <w:rPr>
          <w:spacing w:val="3"/>
        </w:rPr>
        <w:t>r</w:t>
      </w:r>
      <w:r w:rsidRPr="00A74F0A">
        <w:rPr>
          <w:spacing w:val="6"/>
        </w:rPr>
        <w:t>o</w:t>
      </w:r>
      <w:r w:rsidRPr="00A74F0A">
        <w:rPr>
          <w:spacing w:val="5"/>
        </w:rPr>
        <w:t>ce</w:t>
      </w:r>
      <w:r w:rsidRPr="00A74F0A">
        <w:rPr>
          <w:spacing w:val="4"/>
        </w:rPr>
        <w:t>s</w:t>
      </w:r>
      <w:r w:rsidRPr="00A74F0A">
        <w:rPr>
          <w:spacing w:val="2"/>
        </w:rPr>
        <w:t>s</w:t>
      </w:r>
      <w:r w:rsidRPr="00A74F0A">
        <w:rPr>
          <w:spacing w:val="5"/>
        </w:rPr>
        <w:t>e</w:t>
      </w:r>
      <w:r w:rsidRPr="00A74F0A">
        <w:t>s</w:t>
      </w:r>
      <w:r w:rsidRPr="00A74F0A">
        <w:rPr>
          <w:spacing w:val="1"/>
        </w:rPr>
        <w:t xml:space="preserve"> </w:t>
      </w:r>
      <w:r w:rsidRPr="00A74F0A">
        <w:rPr>
          <w:spacing w:val="2"/>
        </w:rPr>
        <w:t>t</w:t>
      </w:r>
      <w:r w:rsidRPr="00A74F0A">
        <w:t xml:space="preserve">o 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rPr>
          <w:spacing w:val="4"/>
        </w:rPr>
        <w:t>s</w:t>
      </w:r>
      <w:r w:rsidRPr="00A74F0A">
        <w:rPr>
          <w:spacing w:val="3"/>
        </w:rPr>
        <w:t>u</w:t>
      </w:r>
      <w:r w:rsidRPr="00A74F0A">
        <w:rPr>
          <w:spacing w:val="5"/>
        </w:rPr>
        <w:t>r</w:t>
      </w:r>
      <w:r w:rsidRPr="00A74F0A">
        <w:t>e</w:t>
      </w:r>
      <w:r w:rsidRPr="00A74F0A">
        <w:rPr>
          <w:spacing w:val="5"/>
        </w:rPr>
        <w:t xml:space="preserve"> e</w:t>
      </w:r>
      <w:r w:rsidRPr="00A74F0A">
        <w:rPr>
          <w:spacing w:val="3"/>
        </w:rPr>
        <w:t>f</w:t>
      </w:r>
      <w:r w:rsidRPr="00A74F0A">
        <w:rPr>
          <w:spacing w:val="3"/>
        </w:rPr>
        <w:t>f</w:t>
      </w:r>
      <w:r w:rsidRPr="00A74F0A">
        <w:rPr>
          <w:spacing w:val="4"/>
        </w:rPr>
        <w:t>i</w:t>
      </w:r>
      <w:r w:rsidRPr="00A74F0A">
        <w:rPr>
          <w:spacing w:val="5"/>
        </w:rPr>
        <w:t>c</w:t>
      </w:r>
      <w:r w:rsidRPr="00A74F0A">
        <w:rPr>
          <w:spacing w:val="2"/>
        </w:rPr>
        <w:t>i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rPr>
          <w:spacing w:val="5"/>
        </w:rPr>
        <w:t>c</w:t>
      </w:r>
      <w:r w:rsidRPr="00A74F0A">
        <w:t>y</w:t>
      </w:r>
      <w:r w:rsidRPr="00A74F0A">
        <w:rPr>
          <w:spacing w:val="-2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3"/>
        </w:rPr>
        <w:t>n</w:t>
      </w:r>
      <w:r w:rsidRPr="00A74F0A">
        <w:t>d</w:t>
      </w:r>
      <w:r w:rsidRPr="00A74F0A">
        <w:rPr>
          <w:spacing w:val="8"/>
        </w:rPr>
        <w:t xml:space="preserve"> </w:t>
      </w:r>
      <w:r w:rsidRPr="00A74F0A">
        <w:rPr>
          <w:spacing w:val="3"/>
        </w:rPr>
        <w:t>c</w:t>
      </w:r>
      <w:r w:rsidRPr="00A74F0A">
        <w:rPr>
          <w:spacing w:val="6"/>
        </w:rPr>
        <w:t>o</w:t>
      </w:r>
      <w:r w:rsidRPr="00A74F0A">
        <w:rPr>
          <w:spacing w:val="1"/>
        </w:rPr>
        <w:t>m</w:t>
      </w:r>
      <w:r w:rsidRPr="00A74F0A">
        <w:rPr>
          <w:spacing w:val="6"/>
        </w:rPr>
        <w:t>p</w:t>
      </w:r>
      <w:r w:rsidRPr="00A74F0A">
        <w:rPr>
          <w:spacing w:val="4"/>
        </w:rPr>
        <w:t>li</w:t>
      </w:r>
      <w:r w:rsidRPr="00A74F0A">
        <w:rPr>
          <w:spacing w:val="5"/>
        </w:rPr>
        <w:t>a</w:t>
      </w:r>
      <w:r w:rsidRPr="00A74F0A">
        <w:rPr>
          <w:spacing w:val="3"/>
        </w:rPr>
        <w:t>n</w:t>
      </w:r>
      <w:r w:rsidRPr="00A74F0A">
        <w:rPr>
          <w:spacing w:val="5"/>
        </w:rPr>
        <w:t>c</w:t>
      </w:r>
      <w:r w:rsidRPr="00A74F0A">
        <w:t>e</w:t>
      </w:r>
      <w:r w:rsidRPr="00A74F0A">
        <w:rPr>
          <w:spacing w:val="1"/>
        </w:rPr>
        <w:t xml:space="preserve"> </w:t>
      </w:r>
      <w:r w:rsidRPr="00A74F0A">
        <w:t>w</w:t>
      </w:r>
      <w:r w:rsidRPr="00A74F0A">
        <w:rPr>
          <w:spacing w:val="5"/>
        </w:rPr>
        <w:t>i</w:t>
      </w:r>
      <w:r w:rsidRPr="00A74F0A">
        <w:rPr>
          <w:spacing w:val="4"/>
        </w:rPr>
        <w:t>t</w:t>
      </w:r>
      <w:r w:rsidRPr="00A74F0A">
        <w:t>h</w:t>
      </w:r>
      <w:r w:rsidRPr="00A74F0A">
        <w:rPr>
          <w:spacing w:val="4"/>
        </w:rPr>
        <w:t xml:space="preserve"> l</w:t>
      </w:r>
      <w:r w:rsidRPr="00A74F0A">
        <w:rPr>
          <w:spacing w:val="5"/>
        </w:rPr>
        <w:t>e</w:t>
      </w:r>
      <w:r w:rsidRPr="00A74F0A">
        <w:rPr>
          <w:spacing w:val="3"/>
        </w:rPr>
        <w:t>g</w:t>
      </w:r>
      <w:r w:rsidRPr="00A74F0A">
        <w:rPr>
          <w:spacing w:val="4"/>
        </w:rPr>
        <w:t>isl</w:t>
      </w:r>
      <w:r w:rsidRPr="00A74F0A">
        <w:rPr>
          <w:spacing w:val="5"/>
        </w:rPr>
        <w:t>a</w:t>
      </w:r>
      <w:r w:rsidRPr="00A74F0A">
        <w:rPr>
          <w:spacing w:val="4"/>
        </w:rPr>
        <w:t>t</w:t>
      </w:r>
      <w:r w:rsidRPr="00A74F0A">
        <w:rPr>
          <w:spacing w:val="2"/>
        </w:rPr>
        <w:t>i</w:t>
      </w:r>
      <w:r w:rsidRPr="00A74F0A">
        <w:rPr>
          <w:spacing w:val="6"/>
        </w:rPr>
        <w:t>o</w:t>
      </w:r>
      <w:r w:rsidRPr="00A74F0A">
        <w:rPr>
          <w:spacing w:val="3"/>
        </w:rPr>
        <w:t>n</w:t>
      </w:r>
      <w:r w:rsidRPr="00A74F0A">
        <w:t>.</w:t>
      </w:r>
    </w:p>
    <w:p w14:paraId="70BA1F75" w14:textId="77777777" w:rsidR="000435B6" w:rsidRPr="00A74F0A" w:rsidRDefault="000435B6">
      <w:pPr>
        <w:spacing w:before="19" w:line="240" w:lineRule="exact"/>
        <w:rPr>
          <w:sz w:val="24"/>
          <w:szCs w:val="24"/>
        </w:rPr>
      </w:pPr>
    </w:p>
    <w:p w14:paraId="2F55C27E" w14:textId="77777777" w:rsidR="000435B6" w:rsidRPr="00A74F0A" w:rsidRDefault="00A74F0A">
      <w:r w:rsidRPr="00A74F0A">
        <w:rPr>
          <w:b/>
          <w:i/>
          <w:spacing w:val="2"/>
        </w:rPr>
        <w:t>Du</w:t>
      </w:r>
      <w:r w:rsidRPr="00A74F0A">
        <w:rPr>
          <w:b/>
          <w:i/>
          <w:spacing w:val="4"/>
        </w:rPr>
        <w:t>t</w:t>
      </w:r>
      <w:r w:rsidRPr="00A74F0A">
        <w:rPr>
          <w:b/>
          <w:i/>
          <w:spacing w:val="2"/>
        </w:rPr>
        <w:t>i</w:t>
      </w:r>
      <w:r w:rsidRPr="00A74F0A">
        <w:rPr>
          <w:b/>
          <w:i/>
          <w:spacing w:val="5"/>
        </w:rPr>
        <w:t>e</w:t>
      </w:r>
      <w:r w:rsidRPr="00A74F0A">
        <w:rPr>
          <w:b/>
          <w:i/>
          <w:spacing w:val="3"/>
        </w:rPr>
        <w:t>s</w:t>
      </w:r>
      <w:r w:rsidRPr="00A74F0A">
        <w:rPr>
          <w:i/>
        </w:rPr>
        <w:t>:</w:t>
      </w:r>
    </w:p>
    <w:p w14:paraId="08132056" w14:textId="77777777" w:rsidR="000435B6" w:rsidRPr="00A74F0A" w:rsidRDefault="00A74F0A">
      <w:pPr>
        <w:spacing w:before="31" w:line="270" w:lineRule="auto"/>
        <w:ind w:left="194" w:right="1333"/>
      </w:pPr>
      <w:r w:rsidRPr="00A74F0A">
        <w:pict w14:anchorId="1CB130A1">
          <v:group id="_x0000_s1034" style="position:absolute;left:0;text-align:left;margin-left:210.9pt;margin-top:.95pt;width:9.1pt;height:194.2pt;z-index:-251659776;mso-position-horizontal-relative:page" coordorigin="4218,19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18;top:19;width:182;height:245">
              <v:imagedata r:id="rId5" o:title=""/>
            </v:shape>
            <v:shape id="_x0000_s1048" type="#_x0000_t75" style="position:absolute;left:4218;top:278;width:182;height:245">
              <v:imagedata r:id="rId5" o:title=""/>
            </v:shape>
            <v:shape id="_x0000_s1047" type="#_x0000_t75" style="position:absolute;left:4218;top:537;width:182;height:245">
              <v:imagedata r:id="rId5" o:title=""/>
            </v:shape>
            <v:shape id="_x0000_s1046" type="#_x0000_t75" style="position:absolute;left:4218;top:799;width:182;height:245">
              <v:imagedata r:id="rId5" o:title=""/>
            </v:shape>
            <v:shape id="_x0000_s1045" type="#_x0000_t75" style="position:absolute;left:4218;top:1058;width:182;height:245">
              <v:imagedata r:id="rId5" o:title=""/>
            </v:shape>
            <v:shape id="_x0000_s1044" type="#_x0000_t75" style="position:absolute;left:4218;top:1317;width:182;height:245">
              <v:imagedata r:id="rId5" o:title=""/>
            </v:shape>
            <v:shape id="_x0000_s1043" type="#_x0000_t75" style="position:absolute;left:4218;top:1579;width:182;height:245">
              <v:imagedata r:id="rId5" o:title=""/>
            </v:shape>
            <v:shape id="_x0000_s1042" type="#_x0000_t75" style="position:absolute;left:4218;top:1838;width:182;height:245">
              <v:imagedata r:id="rId5" o:title=""/>
            </v:shape>
            <v:shape id="_x0000_s1041" type="#_x0000_t75" style="position:absolute;left:4218;top:2097;width:182;height:245">
              <v:imagedata r:id="rId5" o:title=""/>
            </v:shape>
            <v:shape id="_x0000_s1040" type="#_x0000_t75" style="position:absolute;left:4218;top:2359;width:182;height:245">
              <v:imagedata r:id="rId5" o:title=""/>
            </v:shape>
            <v:shape id="_x0000_s1039" type="#_x0000_t75" style="position:absolute;left:4218;top:2618;width:182;height:245">
              <v:imagedata r:id="rId5" o:title=""/>
            </v:shape>
            <v:shape id="_x0000_s1038" type="#_x0000_t75" style="position:absolute;left:4218;top:2877;width:182;height:245">
              <v:imagedata r:id="rId5" o:title=""/>
            </v:shape>
            <v:shape id="_x0000_s1037" type="#_x0000_t75" style="position:absolute;left:4218;top:3139;width:182;height:245">
              <v:imagedata r:id="rId5" o:title=""/>
            </v:shape>
            <v:shape id="_x0000_s1036" type="#_x0000_t75" style="position:absolute;left:4218;top:3398;width:182;height:245">
              <v:imagedata r:id="rId5" o:title=""/>
            </v:shape>
            <v:shape id="_x0000_s1035" type="#_x0000_t75" style="position:absolute;left:4218;top:3657;width:182;height:245">
              <v:imagedata r:id="rId5" o:title=""/>
            </v:shape>
            <w10:wrap anchorx="page"/>
          </v:group>
        </w:pict>
      </w:r>
      <w:r w:rsidRPr="00A74F0A">
        <w:rPr>
          <w:spacing w:val="2"/>
        </w:rPr>
        <w:t>O</w:t>
      </w:r>
      <w:r w:rsidRPr="00A74F0A">
        <w:rPr>
          <w:spacing w:val="5"/>
        </w:rPr>
        <w:t>r</w:t>
      </w:r>
      <w:r w:rsidRPr="00A74F0A">
        <w:rPr>
          <w:spacing w:val="1"/>
        </w:rPr>
        <w:t>g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rPr>
          <w:spacing w:val="2"/>
        </w:rPr>
        <w:t>i</w:t>
      </w:r>
      <w:r w:rsidRPr="00A74F0A">
        <w:rPr>
          <w:spacing w:val="5"/>
        </w:rPr>
        <w:t>z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5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</w:t>
      </w:r>
      <w:r w:rsidRPr="00A74F0A">
        <w:rPr>
          <w:spacing w:val="1"/>
        </w:rPr>
        <w:t>m</w:t>
      </w:r>
      <w:r w:rsidRPr="00A74F0A">
        <w:rPr>
          <w:spacing w:val="5"/>
        </w:rPr>
        <w:t>a</w:t>
      </w:r>
      <w:r w:rsidRPr="00A74F0A">
        <w:rPr>
          <w:spacing w:val="4"/>
        </w:rPr>
        <w:t>i</w:t>
      </w:r>
      <w:r w:rsidRPr="00A74F0A">
        <w:rPr>
          <w:spacing w:val="1"/>
        </w:rPr>
        <w:t>n</w:t>
      </w:r>
      <w:r w:rsidRPr="00A74F0A">
        <w:rPr>
          <w:spacing w:val="2"/>
        </w:rPr>
        <w:t>t</w:t>
      </w:r>
      <w:r w:rsidRPr="00A74F0A">
        <w:rPr>
          <w:spacing w:val="5"/>
        </w:rPr>
        <w:t>a</w:t>
      </w:r>
      <w:r w:rsidRPr="00A74F0A">
        <w:rPr>
          <w:spacing w:val="4"/>
        </w:rPr>
        <w:t>i</w:t>
      </w:r>
      <w:r w:rsidRPr="00A74F0A">
        <w:rPr>
          <w:spacing w:val="1"/>
        </w:rPr>
        <w:t>n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6"/>
        </w:rPr>
        <w:t xml:space="preserve"> </w:t>
      </w:r>
      <w:r w:rsidRPr="00A74F0A">
        <w:rPr>
          <w:spacing w:val="4"/>
        </w:rPr>
        <w:t>l</w:t>
      </w:r>
      <w:r w:rsidRPr="00A74F0A">
        <w:rPr>
          <w:spacing w:val="5"/>
        </w:rPr>
        <w:t>a</w:t>
      </w:r>
      <w:r w:rsidRPr="00A74F0A">
        <w:t>w</w:t>
      </w:r>
      <w:r w:rsidRPr="00A74F0A">
        <w:rPr>
          <w:spacing w:val="2"/>
        </w:rPr>
        <w:t xml:space="preserve"> li</w:t>
      </w:r>
      <w:r w:rsidRPr="00A74F0A">
        <w:rPr>
          <w:spacing w:val="3"/>
        </w:rPr>
        <w:t>bra</w:t>
      </w:r>
      <w:r w:rsidRPr="00A74F0A">
        <w:rPr>
          <w:spacing w:val="5"/>
        </w:rPr>
        <w:t>r</w:t>
      </w:r>
      <w:r w:rsidRPr="00A74F0A">
        <w:rPr>
          <w:spacing w:val="2"/>
        </w:rPr>
        <w:t>i</w:t>
      </w:r>
      <w:r w:rsidRPr="00A74F0A">
        <w:rPr>
          <w:spacing w:val="3"/>
        </w:rPr>
        <w:t>e</w:t>
      </w:r>
      <w:r w:rsidRPr="00A74F0A">
        <w:rPr>
          <w:spacing w:val="4"/>
        </w:rPr>
        <w:t>s</w:t>
      </w:r>
      <w:r w:rsidRPr="00A74F0A">
        <w:t>,</w:t>
      </w:r>
      <w:r w:rsidRPr="00A74F0A">
        <w:rPr>
          <w:spacing w:val="-2"/>
        </w:rPr>
        <w:t xml:space="preserve"> </w:t>
      </w:r>
      <w:r w:rsidRPr="00A74F0A">
        <w:rPr>
          <w:spacing w:val="3"/>
        </w:rPr>
        <w:t>do</w:t>
      </w:r>
      <w:r w:rsidRPr="00A74F0A">
        <w:rPr>
          <w:spacing w:val="5"/>
        </w:rPr>
        <w:t>c</w:t>
      </w:r>
      <w:r w:rsidRPr="00A74F0A">
        <w:rPr>
          <w:spacing w:val="3"/>
        </w:rPr>
        <w:t>u</w:t>
      </w:r>
      <w:r w:rsidRPr="00A74F0A">
        <w:rPr>
          <w:spacing w:val="1"/>
        </w:rPr>
        <w:t>m</w:t>
      </w:r>
      <w:r w:rsidRPr="00A74F0A">
        <w:rPr>
          <w:spacing w:val="5"/>
        </w:rPr>
        <w:t>e</w:t>
      </w:r>
      <w:r w:rsidRPr="00A74F0A">
        <w:rPr>
          <w:spacing w:val="1"/>
        </w:rPr>
        <w:t>n</w:t>
      </w:r>
      <w:r w:rsidRPr="00A74F0A">
        <w:rPr>
          <w:spacing w:val="4"/>
        </w:rPr>
        <w:t>t</w:t>
      </w:r>
      <w:r w:rsidRPr="00A74F0A">
        <w:rPr>
          <w:spacing w:val="2"/>
        </w:rPr>
        <w:t>s</w:t>
      </w:r>
      <w:r w:rsidRPr="00A74F0A">
        <w:t>,</w:t>
      </w:r>
      <w:r w:rsidRPr="00A74F0A">
        <w:rPr>
          <w:spacing w:val="-4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3"/>
        </w:rPr>
        <w:t xml:space="preserve"> c</w:t>
      </w:r>
      <w:r w:rsidRPr="00A74F0A">
        <w:rPr>
          <w:spacing w:val="5"/>
        </w:rPr>
        <w:t>a</w:t>
      </w:r>
      <w:r w:rsidRPr="00A74F0A">
        <w:rPr>
          <w:spacing w:val="2"/>
        </w:rPr>
        <w:t>s</w:t>
      </w:r>
      <w:r w:rsidRPr="00A74F0A">
        <w:t>e</w:t>
      </w:r>
      <w:r w:rsidRPr="00A74F0A">
        <w:rPr>
          <w:spacing w:val="5"/>
        </w:rPr>
        <w:t xml:space="preserve"> </w:t>
      </w:r>
      <w:r w:rsidRPr="00A74F0A">
        <w:rPr>
          <w:spacing w:val="3"/>
        </w:rPr>
        <w:t>f</w:t>
      </w:r>
      <w:r w:rsidRPr="00A74F0A">
        <w:rPr>
          <w:spacing w:val="2"/>
        </w:rPr>
        <w:t>il</w:t>
      </w:r>
      <w:r w:rsidRPr="00A74F0A">
        <w:rPr>
          <w:spacing w:val="5"/>
        </w:rPr>
        <w:t>e</w:t>
      </w:r>
      <w:r w:rsidRPr="00A74F0A">
        <w:rPr>
          <w:spacing w:val="2"/>
        </w:rPr>
        <w:t>s</w:t>
      </w:r>
      <w:r w:rsidRPr="00A74F0A">
        <w:t xml:space="preserve">. </w:t>
      </w:r>
      <w:r w:rsidRPr="00A74F0A">
        <w:rPr>
          <w:spacing w:val="5"/>
        </w:rPr>
        <w:t>T</w:t>
      </w:r>
      <w:r w:rsidRPr="00A74F0A">
        <w:rPr>
          <w:spacing w:val="3"/>
        </w:rPr>
        <w:t>ra</w:t>
      </w:r>
      <w:r w:rsidRPr="00A74F0A">
        <w:rPr>
          <w:spacing w:val="1"/>
        </w:rPr>
        <w:t>n</w:t>
      </w:r>
      <w:r w:rsidRPr="00A74F0A">
        <w:rPr>
          <w:spacing w:val="2"/>
        </w:rPr>
        <w:t>s</w:t>
      </w:r>
      <w:r w:rsidRPr="00A74F0A">
        <w:rPr>
          <w:spacing w:val="3"/>
        </w:rPr>
        <w:t>c</w:t>
      </w:r>
      <w:r w:rsidRPr="00A74F0A">
        <w:rPr>
          <w:spacing w:val="5"/>
        </w:rPr>
        <w:t>r</w:t>
      </w:r>
      <w:r w:rsidRPr="00A74F0A">
        <w:rPr>
          <w:spacing w:val="2"/>
        </w:rPr>
        <w:t>i</w:t>
      </w:r>
      <w:r w:rsidRPr="00A74F0A">
        <w:rPr>
          <w:spacing w:val="3"/>
        </w:rPr>
        <w:t>b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6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3"/>
        </w:rPr>
        <w:t xml:space="preserve"> pro</w:t>
      </w:r>
      <w:r w:rsidRPr="00A74F0A">
        <w:rPr>
          <w:spacing w:val="6"/>
        </w:rPr>
        <w:t>o</w:t>
      </w:r>
      <w:r w:rsidRPr="00A74F0A">
        <w:t>f</w:t>
      </w:r>
      <w:r w:rsidRPr="00A74F0A">
        <w:rPr>
          <w:spacing w:val="-1"/>
        </w:rPr>
        <w:t xml:space="preserve"> </w:t>
      </w:r>
      <w:r w:rsidRPr="00A74F0A">
        <w:rPr>
          <w:spacing w:val="3"/>
        </w:rPr>
        <w:t>r</w:t>
      </w:r>
      <w:r w:rsidRPr="00A74F0A">
        <w:rPr>
          <w:spacing w:val="5"/>
        </w:rPr>
        <w:t>ea</w:t>
      </w:r>
      <w:r w:rsidRPr="00A74F0A">
        <w:rPr>
          <w:spacing w:val="3"/>
        </w:rPr>
        <w:t>d</w:t>
      </w:r>
      <w:r w:rsidRPr="00A74F0A">
        <w:rPr>
          <w:spacing w:val="2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2"/>
        </w:rPr>
        <w:t xml:space="preserve"> </w:t>
      </w:r>
      <w:r w:rsidRPr="00A74F0A">
        <w:rPr>
          <w:spacing w:val="3"/>
        </w:rPr>
        <w:t>do</w:t>
      </w:r>
      <w:r w:rsidRPr="00A74F0A">
        <w:rPr>
          <w:spacing w:val="5"/>
        </w:rPr>
        <w:t>c</w:t>
      </w:r>
      <w:r w:rsidRPr="00A74F0A">
        <w:rPr>
          <w:spacing w:val="3"/>
        </w:rPr>
        <w:t>u</w:t>
      </w:r>
      <w:r w:rsidRPr="00A74F0A">
        <w:rPr>
          <w:spacing w:val="1"/>
        </w:rPr>
        <w:t>m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rPr>
          <w:spacing w:val="2"/>
        </w:rPr>
        <w:t>t</w:t>
      </w:r>
      <w:r w:rsidRPr="00A74F0A">
        <w:rPr>
          <w:spacing w:val="5"/>
        </w:rPr>
        <w:t>a</w:t>
      </w:r>
      <w:r w:rsidRPr="00A74F0A">
        <w:rPr>
          <w:spacing w:val="2"/>
        </w:rPr>
        <w:t>ti</w:t>
      </w:r>
      <w:r w:rsidRPr="00A74F0A">
        <w:rPr>
          <w:spacing w:val="6"/>
        </w:rPr>
        <w:t>o</w:t>
      </w:r>
      <w:r w:rsidRPr="00A74F0A">
        <w:rPr>
          <w:spacing w:val="1"/>
        </w:rPr>
        <w:t>n</w:t>
      </w:r>
      <w:r w:rsidRPr="00A74F0A">
        <w:t>.</w:t>
      </w:r>
    </w:p>
    <w:p w14:paraId="60CC3E6F" w14:textId="77777777" w:rsidR="000435B6" w:rsidRPr="00A74F0A" w:rsidRDefault="00A74F0A">
      <w:pPr>
        <w:spacing w:before="1" w:line="272" w:lineRule="auto"/>
        <w:ind w:left="194" w:right="685" w:hanging="2"/>
      </w:pPr>
      <w:r w:rsidRPr="00A74F0A">
        <w:rPr>
          <w:spacing w:val="2"/>
        </w:rPr>
        <w:t>P</w:t>
      </w:r>
      <w:r w:rsidRPr="00A74F0A">
        <w:rPr>
          <w:spacing w:val="1"/>
        </w:rPr>
        <w:t>r</w:t>
      </w:r>
      <w:r w:rsidRPr="00A74F0A">
        <w:t>e</w:t>
      </w:r>
      <w:r w:rsidRPr="00A74F0A">
        <w:rPr>
          <w:spacing w:val="1"/>
        </w:rPr>
        <w:t>p</w:t>
      </w:r>
      <w:r w:rsidRPr="00A74F0A">
        <w:t>a</w:t>
      </w:r>
      <w:r w:rsidRPr="00A74F0A">
        <w:rPr>
          <w:spacing w:val="1"/>
        </w:rPr>
        <w:t>r</w:t>
      </w:r>
      <w:r w:rsidRPr="00A74F0A">
        <w:t>i</w:t>
      </w:r>
      <w:r w:rsidRPr="00A74F0A">
        <w:rPr>
          <w:spacing w:val="-1"/>
        </w:rPr>
        <w:t>n</w:t>
      </w:r>
      <w:r w:rsidRPr="00A74F0A">
        <w:t>g</w:t>
      </w:r>
      <w:r w:rsidRPr="00A74F0A">
        <w:rPr>
          <w:spacing w:val="-9"/>
        </w:rPr>
        <w:t xml:space="preserve"> </w:t>
      </w:r>
      <w:r w:rsidRPr="00A74F0A">
        <w:t>a</w:t>
      </w:r>
      <w:r w:rsidRPr="00A74F0A">
        <w:rPr>
          <w:spacing w:val="-1"/>
        </w:rPr>
        <w:t>g</w:t>
      </w:r>
      <w:r w:rsidRPr="00A74F0A">
        <w:t>e</w:t>
      </w:r>
      <w:r w:rsidRPr="00A74F0A">
        <w:rPr>
          <w:spacing w:val="-1"/>
        </w:rPr>
        <w:t>n</w:t>
      </w:r>
      <w:r w:rsidRPr="00A74F0A">
        <w:rPr>
          <w:spacing w:val="1"/>
        </w:rPr>
        <w:t>d</w:t>
      </w:r>
      <w:r w:rsidRPr="00A74F0A">
        <w:t>as,</w:t>
      </w:r>
      <w:r w:rsidRPr="00A74F0A">
        <w:rPr>
          <w:spacing w:val="-7"/>
        </w:rPr>
        <w:t xml:space="preserve"> </w:t>
      </w:r>
      <w:r w:rsidRPr="00A74F0A">
        <w:t>c</w:t>
      </w:r>
      <w:r w:rsidRPr="00A74F0A">
        <w:rPr>
          <w:spacing w:val="4"/>
        </w:rPr>
        <w:t>o</w:t>
      </w:r>
      <w:r w:rsidRPr="00A74F0A">
        <w:rPr>
          <w:spacing w:val="-4"/>
        </w:rPr>
        <w:t>m</w:t>
      </w:r>
      <w:r w:rsidRPr="00A74F0A">
        <w:rPr>
          <w:spacing w:val="1"/>
        </w:rPr>
        <w:t>p</w:t>
      </w:r>
      <w:r w:rsidRPr="00A74F0A">
        <w:t>i</w:t>
      </w:r>
      <w:r w:rsidRPr="00A74F0A">
        <w:rPr>
          <w:spacing w:val="2"/>
        </w:rPr>
        <w:t>li</w:t>
      </w:r>
      <w:r w:rsidRPr="00A74F0A">
        <w:rPr>
          <w:spacing w:val="-1"/>
        </w:rPr>
        <w:t>n</w:t>
      </w:r>
      <w:r w:rsidRPr="00A74F0A">
        <w:t>g</w:t>
      </w:r>
      <w:r w:rsidRPr="00A74F0A">
        <w:rPr>
          <w:spacing w:val="-7"/>
        </w:rPr>
        <w:t xml:space="preserve"> </w:t>
      </w:r>
      <w:r w:rsidRPr="00A74F0A">
        <w:rPr>
          <w:spacing w:val="-1"/>
        </w:rPr>
        <w:t>s</w:t>
      </w:r>
      <w:r w:rsidRPr="00A74F0A">
        <w:rPr>
          <w:spacing w:val="1"/>
        </w:rPr>
        <w:t>p</w:t>
      </w:r>
      <w:r w:rsidRPr="00A74F0A">
        <w:rPr>
          <w:spacing w:val="4"/>
        </w:rPr>
        <w:t>r</w:t>
      </w:r>
      <w:r w:rsidRPr="00A74F0A">
        <w:t>e</w:t>
      </w:r>
      <w:r w:rsidRPr="00A74F0A">
        <w:rPr>
          <w:spacing w:val="1"/>
        </w:rPr>
        <w:t>ad</w:t>
      </w:r>
      <w:r w:rsidRPr="00A74F0A">
        <w:rPr>
          <w:spacing w:val="-1"/>
        </w:rPr>
        <w:t>sh</w:t>
      </w:r>
      <w:r w:rsidRPr="00A74F0A">
        <w:t>e</w:t>
      </w:r>
      <w:r w:rsidRPr="00A74F0A">
        <w:rPr>
          <w:spacing w:val="1"/>
        </w:rPr>
        <w:t>e</w:t>
      </w:r>
      <w:r w:rsidRPr="00A74F0A">
        <w:t>ts</w:t>
      </w:r>
      <w:r w:rsidRPr="00A74F0A">
        <w:rPr>
          <w:spacing w:val="-11"/>
        </w:rPr>
        <w:t xml:space="preserve"> </w:t>
      </w:r>
      <w:r w:rsidRPr="00A74F0A">
        <w:rPr>
          <w:spacing w:val="3"/>
        </w:rPr>
        <w:t>a</w:t>
      </w:r>
      <w:r w:rsidRPr="00A74F0A">
        <w:rPr>
          <w:spacing w:val="-1"/>
        </w:rPr>
        <w:t>n</w:t>
      </w:r>
      <w:r w:rsidRPr="00A74F0A">
        <w:t>d</w:t>
      </w:r>
      <w:r w:rsidRPr="00A74F0A">
        <w:rPr>
          <w:spacing w:val="-2"/>
        </w:rPr>
        <w:t xml:space="preserve"> </w:t>
      </w:r>
      <w:r w:rsidRPr="00A74F0A">
        <w:rPr>
          <w:spacing w:val="1"/>
        </w:rPr>
        <w:t>pr</w:t>
      </w:r>
      <w:r w:rsidRPr="00A74F0A">
        <w:t>e</w:t>
      </w:r>
      <w:r w:rsidRPr="00A74F0A">
        <w:rPr>
          <w:spacing w:val="1"/>
        </w:rPr>
        <w:t>p</w:t>
      </w:r>
      <w:r w:rsidRPr="00A74F0A">
        <w:t>a</w:t>
      </w:r>
      <w:r w:rsidRPr="00A74F0A">
        <w:rPr>
          <w:spacing w:val="1"/>
        </w:rPr>
        <w:t>r</w:t>
      </w:r>
      <w:r w:rsidRPr="00A74F0A">
        <w:t>i</w:t>
      </w:r>
      <w:r w:rsidRPr="00A74F0A">
        <w:rPr>
          <w:spacing w:val="-1"/>
        </w:rPr>
        <w:t>n</w:t>
      </w:r>
      <w:r w:rsidRPr="00A74F0A">
        <w:t>g</w:t>
      </w:r>
      <w:r w:rsidRPr="00A74F0A">
        <w:rPr>
          <w:spacing w:val="-4"/>
        </w:rPr>
        <w:t xml:space="preserve"> m</w:t>
      </w:r>
      <w:r w:rsidRPr="00A74F0A">
        <w:t>i</w:t>
      </w:r>
      <w:r w:rsidRPr="00A74F0A">
        <w:rPr>
          <w:spacing w:val="1"/>
        </w:rPr>
        <w:t>n</w:t>
      </w:r>
      <w:r w:rsidRPr="00A74F0A">
        <w:rPr>
          <w:spacing w:val="-1"/>
        </w:rPr>
        <w:t>u</w:t>
      </w:r>
      <w:r w:rsidRPr="00A74F0A">
        <w:t>t</w:t>
      </w:r>
      <w:r w:rsidRPr="00A74F0A">
        <w:rPr>
          <w:spacing w:val="2"/>
        </w:rPr>
        <w:t>e</w:t>
      </w:r>
      <w:r w:rsidRPr="00A74F0A">
        <w:t>s</w:t>
      </w:r>
      <w:r w:rsidRPr="00A74F0A">
        <w:rPr>
          <w:spacing w:val="-6"/>
        </w:rPr>
        <w:t xml:space="preserve"> </w:t>
      </w:r>
      <w:r w:rsidRPr="00A74F0A">
        <w:rPr>
          <w:spacing w:val="1"/>
        </w:rPr>
        <w:t>o</w:t>
      </w:r>
      <w:r w:rsidRPr="00A74F0A">
        <w:t>f</w:t>
      </w:r>
      <w:r w:rsidRPr="00A74F0A">
        <w:rPr>
          <w:spacing w:val="-1"/>
        </w:rPr>
        <w:t xml:space="preserve"> m</w:t>
      </w:r>
      <w:r w:rsidRPr="00A74F0A">
        <w:t>e</w:t>
      </w:r>
      <w:r w:rsidRPr="00A74F0A">
        <w:rPr>
          <w:spacing w:val="1"/>
        </w:rPr>
        <w:t>e</w:t>
      </w:r>
      <w:r w:rsidRPr="00A74F0A">
        <w:t>t</w:t>
      </w:r>
      <w:r w:rsidRPr="00A74F0A">
        <w:rPr>
          <w:spacing w:val="2"/>
        </w:rPr>
        <w:t>i</w:t>
      </w:r>
      <w:r w:rsidRPr="00A74F0A">
        <w:rPr>
          <w:spacing w:val="-1"/>
        </w:rPr>
        <w:t>n</w:t>
      </w:r>
      <w:r w:rsidRPr="00A74F0A">
        <w:rPr>
          <w:spacing w:val="1"/>
        </w:rPr>
        <w:t>g</w:t>
      </w:r>
      <w:r w:rsidRPr="00A74F0A">
        <w:rPr>
          <w:spacing w:val="-1"/>
        </w:rPr>
        <w:t>s</w:t>
      </w:r>
      <w:r w:rsidRPr="00A74F0A">
        <w:t xml:space="preserve">. </w:t>
      </w:r>
      <w:r w:rsidRPr="00A74F0A">
        <w:rPr>
          <w:spacing w:val="2"/>
        </w:rPr>
        <w:t>C</w:t>
      </w:r>
      <w:r w:rsidRPr="00A74F0A">
        <w:rPr>
          <w:spacing w:val="6"/>
        </w:rPr>
        <w:t>o</w:t>
      </w:r>
      <w:r w:rsidRPr="00A74F0A">
        <w:rPr>
          <w:spacing w:val="1"/>
        </w:rPr>
        <w:t>-</w:t>
      </w:r>
      <w:r w:rsidRPr="00A74F0A">
        <w:rPr>
          <w:spacing w:val="3"/>
        </w:rPr>
        <w:t>ord</w:t>
      </w:r>
      <w:r w:rsidRPr="00A74F0A">
        <w:rPr>
          <w:spacing w:val="4"/>
        </w:rPr>
        <w:t>i</w:t>
      </w:r>
      <w:r w:rsidRPr="00A74F0A">
        <w:rPr>
          <w:spacing w:val="1"/>
        </w:rPr>
        <w:t>n</w:t>
      </w:r>
      <w:r w:rsidRPr="00A74F0A">
        <w:rPr>
          <w:spacing w:val="5"/>
        </w:rPr>
        <w:t>a</w:t>
      </w:r>
      <w:r w:rsidRPr="00A74F0A">
        <w:rPr>
          <w:spacing w:val="2"/>
        </w:rPr>
        <w:t>t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7"/>
        </w:rPr>
        <w:t xml:space="preserve"> </w:t>
      </w:r>
      <w:r w:rsidRPr="00A74F0A">
        <w:rPr>
          <w:spacing w:val="3"/>
        </w:rPr>
        <w:t>d</w:t>
      </w:r>
      <w:r w:rsidRPr="00A74F0A">
        <w:rPr>
          <w:spacing w:val="4"/>
        </w:rPr>
        <w:t>i</w:t>
      </w:r>
      <w:r w:rsidRPr="00A74F0A">
        <w:rPr>
          <w:spacing w:val="3"/>
        </w:rPr>
        <w:t>ar</w:t>
      </w:r>
      <w:r w:rsidRPr="00A74F0A">
        <w:rPr>
          <w:spacing w:val="2"/>
        </w:rPr>
        <w:t>i</w:t>
      </w:r>
      <w:r w:rsidRPr="00A74F0A">
        <w:rPr>
          <w:spacing w:val="5"/>
        </w:rPr>
        <w:t>e</w:t>
      </w:r>
      <w:r w:rsidRPr="00A74F0A">
        <w:t>s</w:t>
      </w:r>
      <w:r w:rsidRPr="00A74F0A">
        <w:rPr>
          <w:spacing w:val="-1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</w:t>
      </w:r>
      <w:r w:rsidRPr="00A74F0A">
        <w:rPr>
          <w:spacing w:val="4"/>
        </w:rPr>
        <w:t>t</w:t>
      </w:r>
      <w:r w:rsidRPr="00A74F0A">
        <w:rPr>
          <w:spacing w:val="3"/>
        </w:rPr>
        <w:t>ra</w:t>
      </w:r>
      <w:r w:rsidRPr="00A74F0A">
        <w:rPr>
          <w:spacing w:val="1"/>
        </w:rPr>
        <w:t>v</w:t>
      </w:r>
      <w:r w:rsidRPr="00A74F0A">
        <w:rPr>
          <w:spacing w:val="5"/>
        </w:rPr>
        <w:t>e</w:t>
      </w:r>
      <w:r w:rsidRPr="00A74F0A">
        <w:t xml:space="preserve">l </w:t>
      </w:r>
      <w:r w:rsidRPr="00A74F0A">
        <w:rPr>
          <w:spacing w:val="3"/>
        </w:rPr>
        <w:t>arr</w:t>
      </w:r>
      <w:r w:rsidRPr="00A74F0A">
        <w:rPr>
          <w:spacing w:val="5"/>
        </w:rPr>
        <w:t>a</w:t>
      </w:r>
      <w:r w:rsidRPr="00A74F0A">
        <w:rPr>
          <w:spacing w:val="3"/>
        </w:rPr>
        <w:t>n</w:t>
      </w:r>
      <w:r w:rsidRPr="00A74F0A">
        <w:rPr>
          <w:spacing w:val="1"/>
        </w:rPr>
        <w:t>g</w:t>
      </w:r>
      <w:r w:rsidRPr="00A74F0A">
        <w:rPr>
          <w:spacing w:val="7"/>
        </w:rPr>
        <w:t>e</w:t>
      </w:r>
      <w:r w:rsidRPr="00A74F0A">
        <w:rPr>
          <w:spacing w:val="1"/>
        </w:rPr>
        <w:t>m</w:t>
      </w:r>
      <w:r w:rsidRPr="00A74F0A">
        <w:rPr>
          <w:spacing w:val="5"/>
        </w:rPr>
        <w:t>e</w:t>
      </w:r>
      <w:r w:rsidRPr="00A74F0A">
        <w:rPr>
          <w:spacing w:val="1"/>
        </w:rPr>
        <w:t>n</w:t>
      </w:r>
      <w:r w:rsidRPr="00A74F0A">
        <w:rPr>
          <w:spacing w:val="4"/>
        </w:rPr>
        <w:t>t</w:t>
      </w:r>
      <w:r w:rsidRPr="00A74F0A">
        <w:rPr>
          <w:spacing w:val="2"/>
        </w:rPr>
        <w:t>s</w:t>
      </w:r>
      <w:r w:rsidRPr="00A74F0A">
        <w:t>.</w:t>
      </w:r>
    </w:p>
    <w:p w14:paraId="16841533" w14:textId="77777777" w:rsidR="000435B6" w:rsidRPr="00A74F0A" w:rsidRDefault="00A74F0A">
      <w:pPr>
        <w:spacing w:line="220" w:lineRule="exact"/>
        <w:ind w:left="194"/>
      </w:pPr>
      <w:r w:rsidRPr="00A74F0A">
        <w:rPr>
          <w:spacing w:val="4"/>
        </w:rPr>
        <w:t>P</w:t>
      </w:r>
      <w:r w:rsidRPr="00A74F0A">
        <w:rPr>
          <w:spacing w:val="1"/>
        </w:rPr>
        <w:t>h</w:t>
      </w:r>
      <w:r w:rsidRPr="00A74F0A">
        <w:rPr>
          <w:spacing w:val="3"/>
        </w:rPr>
        <w:t>o</w:t>
      </w:r>
      <w:r w:rsidRPr="00A74F0A">
        <w:rPr>
          <w:spacing w:val="2"/>
        </w:rPr>
        <w:t>t</w:t>
      </w:r>
      <w:r w:rsidRPr="00A74F0A">
        <w:rPr>
          <w:spacing w:val="3"/>
        </w:rPr>
        <w:t>oco</w:t>
      </w:r>
      <w:r w:rsidRPr="00A74F0A">
        <w:rPr>
          <w:spacing w:val="6"/>
        </w:rPr>
        <w:t>p</w:t>
      </w:r>
      <w:r w:rsidRPr="00A74F0A">
        <w:rPr>
          <w:spacing w:val="1"/>
        </w:rPr>
        <w:t>y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5"/>
        </w:rPr>
        <w:t xml:space="preserve"> </w:t>
      </w:r>
      <w:r w:rsidRPr="00A74F0A">
        <w:rPr>
          <w:spacing w:val="3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8"/>
        </w:rPr>
        <w:t xml:space="preserve"> </w:t>
      </w:r>
      <w:r w:rsidRPr="00A74F0A">
        <w:rPr>
          <w:spacing w:val="1"/>
        </w:rPr>
        <w:t>m</w:t>
      </w:r>
      <w:r w:rsidRPr="00A74F0A">
        <w:rPr>
          <w:spacing w:val="3"/>
        </w:rPr>
        <w:t>a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rPr>
          <w:spacing w:val="2"/>
        </w:rPr>
        <w:t>t</w:t>
      </w:r>
      <w:r w:rsidRPr="00A74F0A">
        <w:rPr>
          <w:spacing w:val="3"/>
        </w:rPr>
        <w:t>a</w:t>
      </w:r>
      <w:r w:rsidRPr="00A74F0A">
        <w:rPr>
          <w:spacing w:val="4"/>
        </w:rPr>
        <w:t>i</w:t>
      </w:r>
      <w:r w:rsidRPr="00A74F0A">
        <w:rPr>
          <w:spacing w:val="1"/>
        </w:rPr>
        <w:t>n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4"/>
        </w:rPr>
        <w:t xml:space="preserve"> </w:t>
      </w:r>
      <w:r w:rsidRPr="00A74F0A">
        <w:rPr>
          <w:spacing w:val="2"/>
        </w:rPr>
        <w:t>s</w:t>
      </w:r>
      <w:r w:rsidRPr="00A74F0A">
        <w:rPr>
          <w:spacing w:val="4"/>
        </w:rPr>
        <w:t>t</w:t>
      </w:r>
      <w:r w:rsidRPr="00A74F0A">
        <w:rPr>
          <w:spacing w:val="3"/>
        </w:rPr>
        <w:t>a</w:t>
      </w:r>
      <w:r w:rsidRPr="00A74F0A">
        <w:rPr>
          <w:spacing w:val="2"/>
        </w:rPr>
        <w:t>ti</w:t>
      </w:r>
      <w:r w:rsidRPr="00A74F0A">
        <w:rPr>
          <w:spacing w:val="6"/>
        </w:rPr>
        <w:t>o</w:t>
      </w:r>
      <w:r w:rsidRPr="00A74F0A">
        <w:rPr>
          <w:spacing w:val="1"/>
        </w:rPr>
        <w:t>n</w:t>
      </w:r>
      <w:r w:rsidRPr="00A74F0A">
        <w:rPr>
          <w:spacing w:val="3"/>
        </w:rPr>
        <w:t>e</w:t>
      </w:r>
      <w:r w:rsidRPr="00A74F0A">
        <w:rPr>
          <w:spacing w:val="5"/>
        </w:rPr>
        <w:t>r</w:t>
      </w:r>
      <w:r w:rsidRPr="00A74F0A">
        <w:t>y</w:t>
      </w:r>
      <w:r w:rsidRPr="00A74F0A">
        <w:rPr>
          <w:spacing w:val="-2"/>
        </w:rPr>
        <w:t xml:space="preserve"> </w:t>
      </w:r>
      <w:r w:rsidRPr="00A74F0A">
        <w:rPr>
          <w:spacing w:val="4"/>
        </w:rPr>
        <w:t>s</w:t>
      </w:r>
      <w:r w:rsidRPr="00A74F0A">
        <w:rPr>
          <w:spacing w:val="2"/>
        </w:rPr>
        <w:t>t</w:t>
      </w:r>
      <w:r w:rsidRPr="00A74F0A">
        <w:rPr>
          <w:spacing w:val="3"/>
        </w:rPr>
        <w:t>o</w:t>
      </w:r>
      <w:r w:rsidRPr="00A74F0A">
        <w:rPr>
          <w:spacing w:val="5"/>
        </w:rPr>
        <w:t>c</w:t>
      </w:r>
      <w:r w:rsidRPr="00A74F0A">
        <w:rPr>
          <w:spacing w:val="1"/>
        </w:rPr>
        <w:t>k</w:t>
      </w:r>
      <w:r w:rsidRPr="00A74F0A">
        <w:t>.</w:t>
      </w:r>
    </w:p>
    <w:p w14:paraId="642DF614" w14:textId="77777777" w:rsidR="000435B6" w:rsidRPr="00A74F0A" w:rsidRDefault="00A74F0A">
      <w:pPr>
        <w:spacing w:before="29"/>
        <w:ind w:left="194"/>
      </w:pPr>
      <w:r w:rsidRPr="00A74F0A">
        <w:rPr>
          <w:spacing w:val="2"/>
        </w:rPr>
        <w:t>S</w:t>
      </w:r>
      <w:r w:rsidRPr="00A74F0A">
        <w:rPr>
          <w:spacing w:val="5"/>
        </w:rPr>
        <w:t>c</w:t>
      </w:r>
      <w:r w:rsidRPr="00A74F0A">
        <w:rPr>
          <w:spacing w:val="1"/>
        </w:rPr>
        <w:t>h</w:t>
      </w:r>
      <w:r w:rsidRPr="00A74F0A">
        <w:rPr>
          <w:spacing w:val="3"/>
        </w:rPr>
        <w:t>e</w:t>
      </w:r>
      <w:r w:rsidRPr="00A74F0A">
        <w:rPr>
          <w:spacing w:val="6"/>
        </w:rPr>
        <w:t>d</w:t>
      </w:r>
      <w:r w:rsidRPr="00A74F0A">
        <w:rPr>
          <w:spacing w:val="1"/>
        </w:rPr>
        <w:t>u</w:t>
      </w:r>
      <w:r w:rsidRPr="00A74F0A">
        <w:rPr>
          <w:spacing w:val="4"/>
        </w:rPr>
        <w:t>l</w:t>
      </w:r>
      <w:r w:rsidRPr="00A74F0A">
        <w:t>e</w:t>
      </w:r>
      <w:r w:rsidRPr="00A74F0A">
        <w:rPr>
          <w:spacing w:val="-2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</w:t>
      </w:r>
      <w:r w:rsidRPr="00A74F0A">
        <w:rPr>
          <w:spacing w:val="1"/>
        </w:rPr>
        <w:t>m</w:t>
      </w:r>
      <w:r w:rsidRPr="00A74F0A">
        <w:rPr>
          <w:spacing w:val="5"/>
        </w:rPr>
        <w:t>a</w:t>
      </w:r>
      <w:r w:rsidRPr="00A74F0A">
        <w:rPr>
          <w:spacing w:val="1"/>
        </w:rPr>
        <w:t>k</w:t>
      </w:r>
      <w:r w:rsidRPr="00A74F0A">
        <w:t>e</w:t>
      </w:r>
      <w:r w:rsidRPr="00A74F0A">
        <w:rPr>
          <w:spacing w:val="4"/>
        </w:rPr>
        <w:t xml:space="preserve"> </w:t>
      </w:r>
      <w:r w:rsidRPr="00A74F0A">
        <w:rPr>
          <w:spacing w:val="3"/>
        </w:rPr>
        <w:t>appo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rPr>
          <w:spacing w:val="4"/>
        </w:rPr>
        <w:t>t</w:t>
      </w:r>
      <w:r w:rsidRPr="00A74F0A">
        <w:rPr>
          <w:spacing w:val="1"/>
        </w:rPr>
        <w:t>m</w:t>
      </w:r>
      <w:r w:rsidRPr="00A74F0A">
        <w:rPr>
          <w:spacing w:val="5"/>
        </w:rPr>
        <w:t>e</w:t>
      </w:r>
      <w:r w:rsidRPr="00A74F0A">
        <w:rPr>
          <w:spacing w:val="1"/>
        </w:rPr>
        <w:t>n</w:t>
      </w:r>
      <w:r w:rsidRPr="00A74F0A">
        <w:rPr>
          <w:spacing w:val="4"/>
        </w:rPr>
        <w:t>t</w:t>
      </w:r>
      <w:r w:rsidRPr="00A74F0A">
        <w:rPr>
          <w:spacing w:val="2"/>
        </w:rPr>
        <w:t>s</w:t>
      </w:r>
      <w:r w:rsidRPr="00A74F0A">
        <w:t>.</w:t>
      </w:r>
    </w:p>
    <w:p w14:paraId="52465214" w14:textId="77777777" w:rsidR="000435B6" w:rsidRPr="00A74F0A" w:rsidRDefault="00A74F0A">
      <w:pPr>
        <w:spacing w:before="31" w:line="270" w:lineRule="auto"/>
        <w:ind w:left="197" w:right="295" w:hanging="2"/>
      </w:pPr>
      <w:r w:rsidRPr="00A74F0A">
        <w:rPr>
          <w:spacing w:val="2"/>
        </w:rPr>
        <w:t>F</w:t>
      </w:r>
      <w:r w:rsidRPr="00A74F0A">
        <w:rPr>
          <w:spacing w:val="3"/>
        </w:rPr>
        <w:t>o</w:t>
      </w:r>
      <w:r w:rsidRPr="00A74F0A">
        <w:rPr>
          <w:spacing w:val="4"/>
        </w:rPr>
        <w:t>l</w:t>
      </w:r>
      <w:r w:rsidRPr="00A74F0A">
        <w:rPr>
          <w:spacing w:val="2"/>
        </w:rPr>
        <w:t>l</w:t>
      </w:r>
      <w:r w:rsidRPr="00A74F0A">
        <w:rPr>
          <w:spacing w:val="6"/>
        </w:rPr>
        <w:t>o</w:t>
      </w:r>
      <w:r w:rsidRPr="00A74F0A">
        <w:t>w</w:t>
      </w:r>
      <w:r w:rsidRPr="00A74F0A">
        <w:rPr>
          <w:spacing w:val="5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2"/>
        </w:rPr>
        <w:t xml:space="preserve"> </w:t>
      </w:r>
      <w:r w:rsidRPr="00A74F0A">
        <w:rPr>
          <w:spacing w:val="1"/>
        </w:rPr>
        <w:t>u</w:t>
      </w:r>
      <w:r w:rsidRPr="00A74F0A">
        <w:t>p</w:t>
      </w:r>
      <w:r w:rsidRPr="00A74F0A">
        <w:rPr>
          <w:spacing w:val="4"/>
        </w:rPr>
        <w:t xml:space="preserve"> </w:t>
      </w:r>
      <w:r w:rsidRPr="00A74F0A">
        <w:rPr>
          <w:spacing w:val="3"/>
        </w:rPr>
        <w:t>p</w:t>
      </w:r>
      <w:r w:rsidRPr="00A74F0A">
        <w:rPr>
          <w:spacing w:val="5"/>
        </w:rPr>
        <w:t>e</w:t>
      </w:r>
      <w:r w:rsidRPr="00A74F0A">
        <w:rPr>
          <w:spacing w:val="1"/>
        </w:rPr>
        <w:t>n</w:t>
      </w:r>
      <w:r w:rsidRPr="00A74F0A">
        <w:rPr>
          <w:spacing w:val="6"/>
        </w:rPr>
        <w:t>d</w:t>
      </w:r>
      <w:r w:rsidRPr="00A74F0A">
        <w:rPr>
          <w:spacing w:val="4"/>
        </w:rPr>
        <w:t>i</w:t>
      </w:r>
      <w:r w:rsidRPr="00A74F0A">
        <w:rPr>
          <w:spacing w:val="1"/>
        </w:rPr>
        <w:t>n</w:t>
      </w:r>
      <w:r w:rsidRPr="00A74F0A">
        <w:t xml:space="preserve">g </w:t>
      </w:r>
      <w:r w:rsidRPr="00A74F0A">
        <w:rPr>
          <w:spacing w:val="3"/>
        </w:rPr>
        <w:t>c</w:t>
      </w:r>
      <w:r w:rsidRPr="00A74F0A">
        <w:rPr>
          <w:spacing w:val="6"/>
        </w:rPr>
        <w:t>o</w:t>
      </w:r>
      <w:r w:rsidRPr="00A74F0A">
        <w:rPr>
          <w:spacing w:val="1"/>
        </w:rPr>
        <w:t>u</w:t>
      </w:r>
      <w:r w:rsidRPr="00A74F0A">
        <w:rPr>
          <w:spacing w:val="5"/>
        </w:rPr>
        <w:t>r</w:t>
      </w:r>
      <w:r w:rsidRPr="00A74F0A">
        <w:t>t</w:t>
      </w:r>
      <w:r w:rsidRPr="00A74F0A">
        <w:rPr>
          <w:spacing w:val="1"/>
        </w:rPr>
        <w:t xml:space="preserve"> </w:t>
      </w:r>
      <w:r w:rsidRPr="00A74F0A">
        <w:rPr>
          <w:spacing w:val="3"/>
        </w:rPr>
        <w:t>c</w:t>
      </w:r>
      <w:r w:rsidRPr="00A74F0A">
        <w:rPr>
          <w:spacing w:val="5"/>
        </w:rPr>
        <w:t>a</w:t>
      </w:r>
      <w:r w:rsidRPr="00A74F0A">
        <w:rPr>
          <w:spacing w:val="2"/>
        </w:rPr>
        <w:t>s</w:t>
      </w:r>
      <w:r w:rsidRPr="00A74F0A">
        <w:rPr>
          <w:spacing w:val="5"/>
        </w:rPr>
        <w:t>e</w:t>
      </w:r>
      <w:r w:rsidRPr="00A74F0A">
        <w:t>s</w:t>
      </w:r>
      <w:r w:rsidRPr="00A74F0A">
        <w:rPr>
          <w:spacing w:val="3"/>
        </w:rPr>
        <w:t xml:space="preserve"> </w:t>
      </w:r>
      <w:r w:rsidRPr="00A74F0A">
        <w:t>&amp;</w:t>
      </w:r>
      <w:r w:rsidRPr="00A74F0A">
        <w:rPr>
          <w:spacing w:val="4"/>
        </w:rPr>
        <w:t xml:space="preserve"> </w:t>
      </w:r>
      <w:r w:rsidRPr="00A74F0A">
        <w:rPr>
          <w:spacing w:val="1"/>
        </w:rPr>
        <w:t>k</w:t>
      </w:r>
      <w:r w:rsidRPr="00A74F0A">
        <w:rPr>
          <w:spacing w:val="3"/>
        </w:rPr>
        <w:t>ee</w:t>
      </w:r>
      <w:r w:rsidRPr="00A74F0A">
        <w:rPr>
          <w:spacing w:val="6"/>
        </w:rPr>
        <w:t>p</w:t>
      </w:r>
      <w:r w:rsidRPr="00A74F0A">
        <w:rPr>
          <w:spacing w:val="2"/>
        </w:rPr>
        <w:t>i</w:t>
      </w:r>
      <w:r w:rsidRPr="00A74F0A">
        <w:rPr>
          <w:spacing w:val="3"/>
        </w:rPr>
        <w:t>n</w:t>
      </w:r>
      <w:r w:rsidRPr="00A74F0A">
        <w:t>g a</w:t>
      </w:r>
      <w:r w:rsidRPr="00A74F0A">
        <w:rPr>
          <w:spacing w:val="4"/>
        </w:rPr>
        <w:t xml:space="preserve"> </w:t>
      </w:r>
      <w:r w:rsidRPr="00A74F0A">
        <w:rPr>
          <w:spacing w:val="2"/>
        </w:rPr>
        <w:t>t</w:t>
      </w:r>
      <w:r w:rsidRPr="00A74F0A">
        <w:rPr>
          <w:spacing w:val="3"/>
        </w:rPr>
        <w:t>r</w:t>
      </w:r>
      <w:r w:rsidRPr="00A74F0A">
        <w:rPr>
          <w:spacing w:val="5"/>
        </w:rPr>
        <w:t>ac</w:t>
      </w:r>
      <w:r w:rsidRPr="00A74F0A">
        <w:t xml:space="preserve">k </w:t>
      </w:r>
      <w:r w:rsidRPr="00A74F0A">
        <w:rPr>
          <w:spacing w:val="6"/>
        </w:rPr>
        <w:t>o</w:t>
      </w:r>
      <w:r w:rsidRPr="00A74F0A">
        <w:t>f</w:t>
      </w:r>
      <w:r w:rsidRPr="00A74F0A">
        <w:rPr>
          <w:spacing w:val="1"/>
        </w:rPr>
        <w:t xml:space="preserve"> </w:t>
      </w:r>
      <w:r w:rsidRPr="00A74F0A">
        <w:rPr>
          <w:spacing w:val="4"/>
        </w:rPr>
        <w:t>t</w:t>
      </w:r>
      <w:r w:rsidRPr="00A74F0A">
        <w:rPr>
          <w:spacing w:val="1"/>
        </w:rPr>
        <w:t>h</w:t>
      </w:r>
      <w:r w:rsidRPr="00A74F0A">
        <w:t>e</w:t>
      </w:r>
      <w:r w:rsidRPr="00A74F0A">
        <w:rPr>
          <w:spacing w:val="6"/>
        </w:rPr>
        <w:t xml:space="preserve"> </w:t>
      </w:r>
      <w:r w:rsidRPr="00A74F0A">
        <w:rPr>
          <w:spacing w:val="2"/>
        </w:rPr>
        <w:t>l</w:t>
      </w:r>
      <w:r w:rsidRPr="00A74F0A">
        <w:rPr>
          <w:spacing w:val="3"/>
        </w:rPr>
        <w:t>a</w:t>
      </w:r>
      <w:r w:rsidRPr="00A74F0A">
        <w:rPr>
          <w:spacing w:val="4"/>
        </w:rPr>
        <w:t>t</w:t>
      </w:r>
      <w:r w:rsidRPr="00A74F0A">
        <w:rPr>
          <w:spacing w:val="3"/>
        </w:rPr>
        <w:t>e</w:t>
      </w:r>
      <w:r w:rsidRPr="00A74F0A">
        <w:rPr>
          <w:spacing w:val="4"/>
        </w:rPr>
        <w:t>s</w:t>
      </w:r>
      <w:r w:rsidRPr="00A74F0A">
        <w:t>t</w:t>
      </w:r>
      <w:r w:rsidRPr="00A74F0A">
        <w:rPr>
          <w:spacing w:val="1"/>
        </w:rPr>
        <w:t xml:space="preserve"> </w:t>
      </w:r>
      <w:r w:rsidRPr="00A74F0A">
        <w:rPr>
          <w:spacing w:val="3"/>
        </w:rPr>
        <w:t>c</w:t>
      </w:r>
      <w:r w:rsidRPr="00A74F0A">
        <w:rPr>
          <w:spacing w:val="6"/>
        </w:rPr>
        <w:t>o</w:t>
      </w:r>
      <w:r w:rsidRPr="00A74F0A">
        <w:rPr>
          <w:spacing w:val="1"/>
        </w:rPr>
        <w:t>u</w:t>
      </w:r>
      <w:r w:rsidRPr="00A74F0A">
        <w:rPr>
          <w:spacing w:val="3"/>
        </w:rPr>
        <w:t>r</w:t>
      </w:r>
      <w:r w:rsidRPr="00A74F0A">
        <w:t>t</w:t>
      </w:r>
      <w:r w:rsidRPr="00A74F0A">
        <w:rPr>
          <w:spacing w:val="1"/>
        </w:rPr>
        <w:t xml:space="preserve"> </w:t>
      </w:r>
      <w:r w:rsidRPr="00A74F0A">
        <w:rPr>
          <w:spacing w:val="3"/>
          <w:w w:val="99"/>
        </w:rPr>
        <w:t>d</w:t>
      </w:r>
      <w:r w:rsidRPr="00A74F0A">
        <w:rPr>
          <w:w w:val="99"/>
        </w:rPr>
        <w:t>e</w:t>
      </w:r>
      <w:r w:rsidRPr="00A74F0A">
        <w:rPr>
          <w:spacing w:val="-29"/>
        </w:rPr>
        <w:t xml:space="preserve"> </w:t>
      </w:r>
      <w:r w:rsidRPr="00A74F0A">
        <w:rPr>
          <w:spacing w:val="3"/>
        </w:rPr>
        <w:t>c</w:t>
      </w:r>
      <w:r w:rsidRPr="00A74F0A">
        <w:rPr>
          <w:spacing w:val="4"/>
        </w:rPr>
        <w:t>i</w:t>
      </w:r>
      <w:r w:rsidRPr="00A74F0A">
        <w:rPr>
          <w:spacing w:val="2"/>
        </w:rPr>
        <w:t>si</w:t>
      </w:r>
      <w:r w:rsidRPr="00A74F0A">
        <w:rPr>
          <w:spacing w:val="6"/>
        </w:rPr>
        <w:t>o</w:t>
      </w:r>
      <w:r w:rsidRPr="00A74F0A">
        <w:rPr>
          <w:spacing w:val="3"/>
        </w:rPr>
        <w:t>n</w:t>
      </w:r>
      <w:r w:rsidRPr="00A74F0A">
        <w:rPr>
          <w:spacing w:val="2"/>
        </w:rPr>
        <w:t>s</w:t>
      </w:r>
      <w:r w:rsidRPr="00A74F0A">
        <w:t>. A</w:t>
      </w:r>
      <w:r w:rsidRPr="00A74F0A">
        <w:rPr>
          <w:spacing w:val="4"/>
        </w:rPr>
        <w:t>s</w:t>
      </w:r>
      <w:r w:rsidRPr="00A74F0A">
        <w:rPr>
          <w:spacing w:val="2"/>
        </w:rPr>
        <w:t>s</w:t>
      </w:r>
      <w:r w:rsidRPr="00A74F0A">
        <w:rPr>
          <w:spacing w:val="4"/>
        </w:rPr>
        <w:t>is</w:t>
      </w:r>
      <w:r w:rsidRPr="00A74F0A">
        <w:rPr>
          <w:spacing w:val="2"/>
        </w:rPr>
        <w:t>t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1"/>
        </w:rPr>
        <w:t xml:space="preserve"> </w:t>
      </w:r>
      <w:r w:rsidRPr="00A74F0A">
        <w:t>w</w:t>
      </w:r>
      <w:r w:rsidRPr="00A74F0A">
        <w:rPr>
          <w:spacing w:val="5"/>
        </w:rPr>
        <w:t>i</w:t>
      </w:r>
      <w:r w:rsidRPr="00A74F0A">
        <w:rPr>
          <w:spacing w:val="4"/>
        </w:rPr>
        <w:t>t</w:t>
      </w:r>
      <w:r w:rsidRPr="00A74F0A">
        <w:t>h</w:t>
      </w:r>
      <w:r w:rsidRPr="00A74F0A">
        <w:rPr>
          <w:spacing w:val="2"/>
        </w:rPr>
        <w:t xml:space="preserve"> t</w:t>
      </w:r>
      <w:r w:rsidRPr="00A74F0A">
        <w:rPr>
          <w:spacing w:val="3"/>
        </w:rPr>
        <w:t>h</w:t>
      </w:r>
      <w:r w:rsidRPr="00A74F0A">
        <w:t>e</w:t>
      </w:r>
      <w:r w:rsidRPr="00A74F0A">
        <w:rPr>
          <w:spacing w:val="6"/>
        </w:rPr>
        <w:t xml:space="preserve"> </w:t>
      </w:r>
      <w:r w:rsidRPr="00A74F0A">
        <w:rPr>
          <w:spacing w:val="1"/>
        </w:rPr>
        <w:t>m</w:t>
      </w:r>
      <w:r w:rsidRPr="00A74F0A">
        <w:rPr>
          <w:spacing w:val="6"/>
        </w:rPr>
        <w:t>o</w:t>
      </w:r>
      <w:r w:rsidRPr="00A74F0A">
        <w:rPr>
          <w:spacing w:val="1"/>
        </w:rPr>
        <w:t>n</w:t>
      </w:r>
      <w:r w:rsidRPr="00A74F0A">
        <w:rPr>
          <w:spacing w:val="4"/>
        </w:rPr>
        <w:t>t</w:t>
      </w:r>
      <w:r w:rsidRPr="00A74F0A">
        <w:rPr>
          <w:spacing w:val="1"/>
        </w:rPr>
        <w:t>h</w:t>
      </w:r>
      <w:r w:rsidRPr="00A74F0A">
        <w:rPr>
          <w:spacing w:val="4"/>
        </w:rPr>
        <w:t>l</w:t>
      </w:r>
      <w:r w:rsidRPr="00A74F0A">
        <w:t>y</w:t>
      </w:r>
      <w:r w:rsidRPr="00A74F0A">
        <w:rPr>
          <w:spacing w:val="-1"/>
        </w:rPr>
        <w:t xml:space="preserve"> </w:t>
      </w:r>
      <w:r w:rsidRPr="00A74F0A">
        <w:rPr>
          <w:spacing w:val="2"/>
        </w:rPr>
        <w:t>i</w:t>
      </w:r>
      <w:r w:rsidRPr="00A74F0A">
        <w:rPr>
          <w:spacing w:val="3"/>
        </w:rPr>
        <w:t>n</w:t>
      </w:r>
      <w:r w:rsidRPr="00A74F0A">
        <w:rPr>
          <w:spacing w:val="1"/>
        </w:rPr>
        <w:t>v</w:t>
      </w:r>
      <w:r w:rsidRPr="00A74F0A">
        <w:rPr>
          <w:spacing w:val="6"/>
        </w:rPr>
        <w:t>o</w:t>
      </w:r>
      <w:r w:rsidRPr="00A74F0A">
        <w:rPr>
          <w:spacing w:val="2"/>
        </w:rPr>
        <w:t>i</w:t>
      </w:r>
      <w:r w:rsidRPr="00A74F0A">
        <w:rPr>
          <w:spacing w:val="3"/>
        </w:rPr>
        <w:t>c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4"/>
        </w:rPr>
        <w:t xml:space="preserve"> </w:t>
      </w:r>
      <w:r w:rsidRPr="00A74F0A">
        <w:rPr>
          <w:spacing w:val="3"/>
        </w:rPr>
        <w:t>pro</w:t>
      </w:r>
      <w:r w:rsidRPr="00A74F0A">
        <w:rPr>
          <w:spacing w:val="5"/>
        </w:rPr>
        <w:t>c</w:t>
      </w:r>
      <w:r w:rsidRPr="00A74F0A">
        <w:rPr>
          <w:spacing w:val="3"/>
        </w:rPr>
        <w:t>e</w:t>
      </w:r>
      <w:r w:rsidRPr="00A74F0A">
        <w:rPr>
          <w:spacing w:val="4"/>
        </w:rPr>
        <w:t>s</w:t>
      </w:r>
      <w:r w:rsidRPr="00A74F0A">
        <w:t>s</w:t>
      </w:r>
      <w:r w:rsidRPr="00A74F0A">
        <w:rPr>
          <w:spacing w:val="-2"/>
        </w:rPr>
        <w:t xml:space="preserve"> </w:t>
      </w:r>
      <w:r w:rsidRPr="00A74F0A">
        <w:rPr>
          <w:spacing w:val="4"/>
        </w:rPr>
        <w:t>i</w:t>
      </w:r>
      <w:r w:rsidRPr="00A74F0A">
        <w:rPr>
          <w:spacing w:val="3"/>
        </w:rPr>
        <w:t>nc</w:t>
      </w:r>
      <w:r w:rsidRPr="00A74F0A">
        <w:rPr>
          <w:spacing w:val="4"/>
        </w:rPr>
        <w:t>l</w:t>
      </w:r>
      <w:r w:rsidRPr="00A74F0A">
        <w:rPr>
          <w:spacing w:val="1"/>
        </w:rPr>
        <w:t>u</w:t>
      </w:r>
      <w:r w:rsidRPr="00A74F0A">
        <w:rPr>
          <w:spacing w:val="3"/>
        </w:rPr>
        <w:t>d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2"/>
        </w:rPr>
        <w:t xml:space="preserve"> </w:t>
      </w:r>
      <w:r w:rsidRPr="00A74F0A">
        <w:rPr>
          <w:spacing w:val="3"/>
        </w:rPr>
        <w:t>ra</w:t>
      </w:r>
      <w:r w:rsidRPr="00A74F0A">
        <w:rPr>
          <w:spacing w:val="2"/>
        </w:rPr>
        <w:t>i</w:t>
      </w:r>
      <w:r w:rsidRPr="00A74F0A">
        <w:rPr>
          <w:spacing w:val="4"/>
        </w:rPr>
        <w:t>si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1"/>
        </w:rPr>
        <w:t xml:space="preserve"> 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rPr>
          <w:spacing w:val="1"/>
        </w:rPr>
        <w:t>v</w:t>
      </w:r>
      <w:r w:rsidRPr="00A74F0A">
        <w:rPr>
          <w:spacing w:val="3"/>
        </w:rPr>
        <w:t>o</w:t>
      </w:r>
      <w:r w:rsidRPr="00A74F0A">
        <w:rPr>
          <w:spacing w:val="2"/>
        </w:rPr>
        <w:t>i</w:t>
      </w:r>
      <w:r w:rsidRPr="00A74F0A">
        <w:rPr>
          <w:spacing w:val="5"/>
        </w:rPr>
        <w:t>c</w:t>
      </w:r>
      <w:r w:rsidRPr="00A74F0A">
        <w:rPr>
          <w:spacing w:val="3"/>
        </w:rPr>
        <w:t>e</w:t>
      </w:r>
      <w:r w:rsidRPr="00A74F0A">
        <w:rPr>
          <w:spacing w:val="2"/>
        </w:rPr>
        <w:t>s</w:t>
      </w:r>
      <w:r w:rsidRPr="00A74F0A">
        <w:t xml:space="preserve">. </w:t>
      </w:r>
      <w:r w:rsidRPr="00A74F0A">
        <w:rPr>
          <w:spacing w:val="2"/>
        </w:rPr>
        <w:t>A</w:t>
      </w:r>
      <w:r w:rsidRPr="00A74F0A">
        <w:rPr>
          <w:spacing w:val="1"/>
        </w:rPr>
        <w:t>n</w:t>
      </w:r>
      <w:r w:rsidRPr="00A74F0A">
        <w:rPr>
          <w:spacing w:val="6"/>
        </w:rPr>
        <w:t>s</w:t>
      </w:r>
      <w:r w:rsidRPr="00A74F0A">
        <w:t>w</w:t>
      </w:r>
      <w:r w:rsidRPr="00A74F0A">
        <w:rPr>
          <w:spacing w:val="3"/>
        </w:rPr>
        <w:t>er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3"/>
        </w:rPr>
        <w:t xml:space="preserve"> </w:t>
      </w:r>
      <w:r w:rsidRPr="00A74F0A">
        <w:rPr>
          <w:spacing w:val="3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</w:t>
      </w:r>
      <w:r w:rsidRPr="00A74F0A">
        <w:rPr>
          <w:spacing w:val="2"/>
        </w:rPr>
        <w:t>t</w:t>
      </w:r>
      <w:r w:rsidRPr="00A74F0A">
        <w:rPr>
          <w:spacing w:val="3"/>
        </w:rPr>
        <w:t>r</w:t>
      </w:r>
      <w:r w:rsidRPr="00A74F0A">
        <w:rPr>
          <w:spacing w:val="5"/>
        </w:rPr>
        <w:t>a</w:t>
      </w:r>
      <w:r w:rsidRPr="00A74F0A">
        <w:rPr>
          <w:spacing w:val="3"/>
        </w:rPr>
        <w:t>n</w:t>
      </w:r>
      <w:r w:rsidRPr="00A74F0A">
        <w:rPr>
          <w:spacing w:val="4"/>
        </w:rPr>
        <w:t>s</w:t>
      </w:r>
      <w:r w:rsidRPr="00A74F0A">
        <w:rPr>
          <w:spacing w:val="1"/>
        </w:rPr>
        <w:t>f</w:t>
      </w:r>
      <w:r w:rsidRPr="00A74F0A">
        <w:rPr>
          <w:spacing w:val="3"/>
        </w:rPr>
        <w:t>err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5"/>
        </w:rPr>
        <w:t xml:space="preserve"> </w:t>
      </w:r>
      <w:r w:rsidRPr="00A74F0A">
        <w:rPr>
          <w:spacing w:val="3"/>
        </w:rPr>
        <w:t>c</w:t>
      </w:r>
      <w:r w:rsidRPr="00A74F0A">
        <w:rPr>
          <w:spacing w:val="5"/>
        </w:rPr>
        <w:t>a</w:t>
      </w:r>
      <w:r w:rsidRPr="00A74F0A">
        <w:rPr>
          <w:spacing w:val="2"/>
        </w:rPr>
        <w:t>l</w:t>
      </w:r>
      <w:r w:rsidRPr="00A74F0A">
        <w:rPr>
          <w:spacing w:val="4"/>
        </w:rPr>
        <w:t>l</w:t>
      </w:r>
      <w:r w:rsidRPr="00A74F0A">
        <w:rPr>
          <w:spacing w:val="2"/>
        </w:rPr>
        <w:t>s</w:t>
      </w:r>
      <w:r w:rsidRPr="00A74F0A">
        <w:t>,</w:t>
      </w:r>
      <w:r w:rsidRPr="00A74F0A">
        <w:rPr>
          <w:spacing w:val="4"/>
        </w:rPr>
        <w:t xml:space="preserve"> </w:t>
      </w:r>
      <w:r w:rsidRPr="00A74F0A">
        <w:rPr>
          <w:spacing w:val="2"/>
        </w:rPr>
        <w:t>t</w:t>
      </w:r>
      <w:r w:rsidRPr="00A74F0A">
        <w:rPr>
          <w:spacing w:val="5"/>
        </w:rPr>
        <w:t>a</w:t>
      </w:r>
      <w:r w:rsidRPr="00A74F0A">
        <w:rPr>
          <w:spacing w:val="1"/>
        </w:rPr>
        <w:t>k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1"/>
        </w:rPr>
        <w:t xml:space="preserve"> m</w:t>
      </w:r>
      <w:r w:rsidRPr="00A74F0A">
        <w:rPr>
          <w:spacing w:val="5"/>
        </w:rPr>
        <w:t>e</w:t>
      </w:r>
      <w:r w:rsidRPr="00A74F0A">
        <w:rPr>
          <w:spacing w:val="4"/>
        </w:rPr>
        <w:t>s</w:t>
      </w:r>
      <w:r w:rsidRPr="00A74F0A">
        <w:rPr>
          <w:spacing w:val="2"/>
        </w:rPr>
        <w:t>s</w:t>
      </w:r>
      <w:r w:rsidRPr="00A74F0A">
        <w:rPr>
          <w:spacing w:val="5"/>
        </w:rPr>
        <w:t>a</w:t>
      </w:r>
      <w:r w:rsidRPr="00A74F0A">
        <w:rPr>
          <w:spacing w:val="1"/>
        </w:rPr>
        <w:t>g</w:t>
      </w:r>
      <w:r w:rsidRPr="00A74F0A">
        <w:rPr>
          <w:spacing w:val="5"/>
        </w:rPr>
        <w:t>e</w:t>
      </w:r>
      <w:r w:rsidRPr="00A74F0A">
        <w:t>s</w:t>
      </w:r>
      <w:r w:rsidRPr="00A74F0A">
        <w:rPr>
          <w:spacing w:val="-4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</w:t>
      </w:r>
      <w:r w:rsidRPr="00A74F0A">
        <w:rPr>
          <w:spacing w:val="1"/>
        </w:rPr>
        <w:t>m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rPr>
          <w:spacing w:val="5"/>
        </w:rPr>
        <w:t>a</w:t>
      </w:r>
      <w:r w:rsidRPr="00A74F0A">
        <w:rPr>
          <w:spacing w:val="3"/>
        </w:rPr>
        <w:t>g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4"/>
        </w:rPr>
        <w:t xml:space="preserve"> </w:t>
      </w:r>
      <w:r w:rsidRPr="00A74F0A">
        <w:rPr>
          <w:spacing w:val="5"/>
        </w:rPr>
        <w:t>e</w:t>
      </w:r>
      <w:r w:rsidRPr="00A74F0A">
        <w:rPr>
          <w:spacing w:val="1"/>
        </w:rPr>
        <w:t>m</w:t>
      </w:r>
      <w:r w:rsidRPr="00A74F0A">
        <w:rPr>
          <w:spacing w:val="5"/>
        </w:rPr>
        <w:t>a</w:t>
      </w:r>
      <w:r w:rsidRPr="00A74F0A">
        <w:rPr>
          <w:spacing w:val="2"/>
        </w:rPr>
        <w:t>i</w:t>
      </w:r>
      <w:r w:rsidRPr="00A74F0A">
        <w:rPr>
          <w:spacing w:val="4"/>
        </w:rPr>
        <w:t>l</w:t>
      </w:r>
      <w:r w:rsidRPr="00A74F0A">
        <w:rPr>
          <w:spacing w:val="2"/>
        </w:rPr>
        <w:t>s</w:t>
      </w:r>
      <w:r w:rsidRPr="00A74F0A">
        <w:t>.</w:t>
      </w:r>
    </w:p>
    <w:p w14:paraId="6EC7A9EC" w14:textId="77777777" w:rsidR="000435B6" w:rsidRPr="00A74F0A" w:rsidRDefault="00A74F0A">
      <w:pPr>
        <w:spacing w:before="3"/>
        <w:ind w:left="194"/>
      </w:pPr>
      <w:r w:rsidRPr="00A74F0A">
        <w:rPr>
          <w:spacing w:val="4"/>
        </w:rPr>
        <w:t>W</w:t>
      </w:r>
      <w:r w:rsidRPr="00A74F0A">
        <w:rPr>
          <w:spacing w:val="3"/>
        </w:rPr>
        <w:t>r</w:t>
      </w:r>
      <w:r w:rsidRPr="00A74F0A">
        <w:rPr>
          <w:spacing w:val="2"/>
        </w:rPr>
        <w:t>it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 xml:space="preserve">g </w:t>
      </w:r>
      <w:r w:rsidRPr="00A74F0A">
        <w:rPr>
          <w:spacing w:val="2"/>
        </w:rPr>
        <w:t>l</w:t>
      </w:r>
      <w:r w:rsidRPr="00A74F0A">
        <w:rPr>
          <w:spacing w:val="3"/>
        </w:rPr>
        <w:t>e</w:t>
      </w:r>
      <w:r w:rsidRPr="00A74F0A">
        <w:rPr>
          <w:spacing w:val="4"/>
        </w:rPr>
        <w:t>t</w:t>
      </w:r>
      <w:r w:rsidRPr="00A74F0A">
        <w:rPr>
          <w:spacing w:val="2"/>
        </w:rPr>
        <w:t>t</w:t>
      </w:r>
      <w:r w:rsidRPr="00A74F0A">
        <w:rPr>
          <w:spacing w:val="3"/>
        </w:rPr>
        <w:t>e</w:t>
      </w:r>
      <w:r w:rsidRPr="00A74F0A">
        <w:rPr>
          <w:spacing w:val="5"/>
        </w:rPr>
        <w:t>r</w:t>
      </w:r>
      <w:r w:rsidRPr="00A74F0A">
        <w:rPr>
          <w:spacing w:val="2"/>
        </w:rPr>
        <w:t>s</w:t>
      </w:r>
      <w:r w:rsidRPr="00A74F0A">
        <w:t>,</w:t>
      </w:r>
      <w:r w:rsidRPr="00A74F0A">
        <w:rPr>
          <w:spacing w:val="3"/>
        </w:rPr>
        <w:t xml:space="preserve"> </w:t>
      </w:r>
      <w:r w:rsidRPr="00A74F0A">
        <w:rPr>
          <w:spacing w:val="1"/>
        </w:rPr>
        <w:t>m</w:t>
      </w:r>
      <w:r w:rsidRPr="00A74F0A">
        <w:rPr>
          <w:spacing w:val="5"/>
        </w:rPr>
        <w:t>a</w:t>
      </w:r>
      <w:r w:rsidRPr="00A74F0A">
        <w:rPr>
          <w:spacing w:val="3"/>
        </w:rPr>
        <w:t>nu</w:t>
      </w:r>
      <w:r w:rsidRPr="00A74F0A">
        <w:rPr>
          <w:spacing w:val="2"/>
        </w:rPr>
        <w:t>s</w:t>
      </w:r>
      <w:r w:rsidRPr="00A74F0A">
        <w:rPr>
          <w:spacing w:val="3"/>
        </w:rPr>
        <w:t>cr</w:t>
      </w:r>
      <w:r w:rsidRPr="00A74F0A">
        <w:rPr>
          <w:spacing w:val="2"/>
        </w:rPr>
        <w:t>i</w:t>
      </w:r>
      <w:r w:rsidRPr="00A74F0A">
        <w:rPr>
          <w:spacing w:val="6"/>
        </w:rPr>
        <w:t>p</w:t>
      </w:r>
      <w:r w:rsidRPr="00A74F0A">
        <w:rPr>
          <w:spacing w:val="4"/>
        </w:rPr>
        <w:t>t</w:t>
      </w:r>
      <w:r w:rsidRPr="00A74F0A">
        <w:t>s</w:t>
      </w:r>
      <w:r w:rsidRPr="00A74F0A">
        <w:rPr>
          <w:spacing w:val="-6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</w:t>
      </w:r>
      <w:r w:rsidRPr="00A74F0A">
        <w:rPr>
          <w:spacing w:val="1"/>
        </w:rPr>
        <w:t>f</w:t>
      </w:r>
      <w:r w:rsidRPr="00A74F0A">
        <w:rPr>
          <w:spacing w:val="4"/>
        </w:rPr>
        <w:t>i</w:t>
      </w:r>
      <w:r w:rsidRPr="00A74F0A">
        <w:rPr>
          <w:spacing w:val="1"/>
        </w:rPr>
        <w:t>n</w:t>
      </w:r>
      <w:r w:rsidRPr="00A74F0A">
        <w:rPr>
          <w:spacing w:val="5"/>
        </w:rPr>
        <w:t>a</w:t>
      </w:r>
      <w:r w:rsidRPr="00A74F0A">
        <w:rPr>
          <w:spacing w:val="3"/>
        </w:rPr>
        <w:t>nc</w:t>
      </w:r>
      <w:r w:rsidRPr="00A74F0A">
        <w:rPr>
          <w:spacing w:val="2"/>
        </w:rPr>
        <w:t>i</w:t>
      </w:r>
      <w:r w:rsidRPr="00A74F0A">
        <w:rPr>
          <w:spacing w:val="5"/>
        </w:rPr>
        <w:t>a</w:t>
      </w:r>
      <w:r w:rsidRPr="00A74F0A">
        <w:t>l</w:t>
      </w:r>
      <w:r w:rsidRPr="00A74F0A">
        <w:rPr>
          <w:spacing w:val="-2"/>
        </w:rPr>
        <w:t xml:space="preserve"> </w:t>
      </w:r>
      <w:r w:rsidRPr="00A74F0A">
        <w:rPr>
          <w:spacing w:val="3"/>
        </w:rPr>
        <w:t>do</w:t>
      </w:r>
      <w:r w:rsidRPr="00A74F0A">
        <w:rPr>
          <w:spacing w:val="5"/>
        </w:rPr>
        <w:t>c</w:t>
      </w:r>
      <w:r w:rsidRPr="00A74F0A">
        <w:rPr>
          <w:spacing w:val="3"/>
        </w:rPr>
        <w:t>u</w:t>
      </w:r>
      <w:r w:rsidRPr="00A74F0A">
        <w:rPr>
          <w:spacing w:val="1"/>
        </w:rPr>
        <w:t>m</w:t>
      </w:r>
      <w:r w:rsidRPr="00A74F0A">
        <w:rPr>
          <w:spacing w:val="5"/>
        </w:rPr>
        <w:t>e</w:t>
      </w:r>
      <w:r w:rsidRPr="00A74F0A">
        <w:rPr>
          <w:spacing w:val="1"/>
        </w:rPr>
        <w:t>n</w:t>
      </w:r>
      <w:r w:rsidRPr="00A74F0A">
        <w:rPr>
          <w:spacing w:val="4"/>
        </w:rPr>
        <w:t>t</w:t>
      </w:r>
      <w:r w:rsidRPr="00A74F0A">
        <w:rPr>
          <w:spacing w:val="2"/>
        </w:rPr>
        <w:t>s</w:t>
      </w:r>
      <w:r w:rsidRPr="00A74F0A">
        <w:t>.</w:t>
      </w:r>
    </w:p>
    <w:p w14:paraId="7CCEA8B5" w14:textId="77777777" w:rsidR="000435B6" w:rsidRPr="00A74F0A" w:rsidRDefault="00A74F0A">
      <w:pPr>
        <w:spacing w:before="29" w:line="271" w:lineRule="auto"/>
        <w:ind w:left="194" w:right="106"/>
      </w:pPr>
      <w:r w:rsidRPr="00A74F0A">
        <w:rPr>
          <w:spacing w:val="1"/>
        </w:rPr>
        <w:t>C</w:t>
      </w:r>
      <w:r w:rsidRPr="00A74F0A">
        <w:rPr>
          <w:spacing w:val="2"/>
        </w:rPr>
        <w:t>l</w:t>
      </w:r>
      <w:r w:rsidRPr="00A74F0A">
        <w:rPr>
          <w:spacing w:val="6"/>
        </w:rPr>
        <w:t>o</w:t>
      </w:r>
      <w:r w:rsidRPr="00A74F0A">
        <w:rPr>
          <w:spacing w:val="2"/>
        </w:rPr>
        <w:t>s</w:t>
      </w:r>
      <w:r w:rsidRPr="00A74F0A">
        <w:t>e</w:t>
      </w:r>
      <w:r w:rsidRPr="00A74F0A">
        <w:rPr>
          <w:spacing w:val="3"/>
        </w:rPr>
        <w:t xml:space="preserve"> </w:t>
      </w:r>
      <w:r w:rsidRPr="00A74F0A">
        <w:t>&amp;</w:t>
      </w:r>
      <w:r w:rsidRPr="00A74F0A">
        <w:rPr>
          <w:spacing w:val="4"/>
        </w:rPr>
        <w:t xml:space="preserve"> </w:t>
      </w:r>
      <w:r w:rsidRPr="00A74F0A">
        <w:rPr>
          <w:spacing w:val="3"/>
        </w:rPr>
        <w:t>ar</w:t>
      </w:r>
      <w:r w:rsidRPr="00A74F0A">
        <w:rPr>
          <w:spacing w:val="5"/>
        </w:rPr>
        <w:t>c</w:t>
      </w:r>
      <w:r w:rsidRPr="00A74F0A">
        <w:rPr>
          <w:spacing w:val="1"/>
        </w:rPr>
        <w:t>h</w:t>
      </w:r>
      <w:r w:rsidRPr="00A74F0A">
        <w:rPr>
          <w:spacing w:val="4"/>
        </w:rPr>
        <w:t>i</w:t>
      </w:r>
      <w:r w:rsidRPr="00A74F0A">
        <w:rPr>
          <w:spacing w:val="3"/>
        </w:rPr>
        <w:t>v</w:t>
      </w:r>
      <w:r w:rsidRPr="00A74F0A">
        <w:t>e</w:t>
      </w:r>
      <w:r w:rsidRPr="00A74F0A">
        <w:rPr>
          <w:spacing w:val="2"/>
        </w:rPr>
        <w:t xml:space="preserve"> </w:t>
      </w:r>
      <w:r w:rsidRPr="00A74F0A">
        <w:rPr>
          <w:spacing w:val="1"/>
        </w:rPr>
        <w:t>f</w:t>
      </w:r>
      <w:r w:rsidRPr="00A74F0A">
        <w:rPr>
          <w:spacing w:val="2"/>
        </w:rPr>
        <w:t>i</w:t>
      </w:r>
      <w:r w:rsidRPr="00A74F0A">
        <w:rPr>
          <w:spacing w:val="4"/>
        </w:rPr>
        <w:t>l</w:t>
      </w:r>
      <w:r w:rsidRPr="00A74F0A">
        <w:rPr>
          <w:spacing w:val="3"/>
        </w:rPr>
        <w:t>e</w:t>
      </w:r>
      <w:r w:rsidRPr="00A74F0A">
        <w:t>s</w:t>
      </w:r>
      <w:r w:rsidRPr="00A74F0A">
        <w:rPr>
          <w:spacing w:val="4"/>
        </w:rPr>
        <w:t xml:space="preserve"> </w:t>
      </w:r>
      <w:r w:rsidRPr="00A74F0A">
        <w:t>&amp;</w:t>
      </w:r>
      <w:r w:rsidRPr="00A74F0A">
        <w:rPr>
          <w:spacing w:val="4"/>
        </w:rPr>
        <w:t xml:space="preserve"> </w:t>
      </w:r>
      <w:r w:rsidRPr="00A74F0A">
        <w:rPr>
          <w:spacing w:val="3"/>
        </w:rPr>
        <w:t>d</w:t>
      </w:r>
      <w:r w:rsidRPr="00A74F0A">
        <w:rPr>
          <w:spacing w:val="5"/>
        </w:rPr>
        <w:t>e</w:t>
      </w:r>
      <w:r w:rsidRPr="00A74F0A">
        <w:rPr>
          <w:spacing w:val="3"/>
        </w:rPr>
        <w:t>ed</w:t>
      </w:r>
      <w:r w:rsidRPr="00A74F0A">
        <w:t>s</w:t>
      </w:r>
      <w:r w:rsidRPr="00A74F0A">
        <w:rPr>
          <w:spacing w:val="-1"/>
        </w:rPr>
        <w:t xml:space="preserve"> </w:t>
      </w:r>
      <w:r w:rsidRPr="00A74F0A">
        <w:rPr>
          <w:spacing w:val="4"/>
        </w:rPr>
        <w:t>i</w:t>
      </w:r>
      <w:r w:rsidRPr="00A74F0A">
        <w:t>n</w:t>
      </w:r>
      <w:r w:rsidRPr="00A74F0A">
        <w:rPr>
          <w:spacing w:val="4"/>
        </w:rPr>
        <w:t xml:space="preserve"> </w:t>
      </w:r>
      <w:r w:rsidRPr="00A74F0A">
        <w:rPr>
          <w:spacing w:val="3"/>
        </w:rPr>
        <w:t>acc</w:t>
      </w:r>
      <w:r w:rsidRPr="00A74F0A">
        <w:rPr>
          <w:spacing w:val="11"/>
        </w:rPr>
        <w:t>o</w:t>
      </w:r>
      <w:r w:rsidRPr="00A74F0A">
        <w:rPr>
          <w:spacing w:val="3"/>
        </w:rPr>
        <w:t>rd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rPr>
          <w:spacing w:val="5"/>
        </w:rPr>
        <w:t>c</w:t>
      </w:r>
      <w:r w:rsidRPr="00A74F0A">
        <w:t>e</w:t>
      </w:r>
      <w:r w:rsidRPr="00A74F0A">
        <w:rPr>
          <w:spacing w:val="-1"/>
        </w:rPr>
        <w:t xml:space="preserve"> </w:t>
      </w:r>
      <w:r w:rsidRPr="00A74F0A">
        <w:t>w</w:t>
      </w:r>
      <w:r w:rsidRPr="00A74F0A">
        <w:rPr>
          <w:spacing w:val="5"/>
        </w:rPr>
        <w:t>i</w:t>
      </w:r>
      <w:r w:rsidRPr="00A74F0A">
        <w:rPr>
          <w:spacing w:val="4"/>
        </w:rPr>
        <w:t>t</w:t>
      </w:r>
      <w:r w:rsidRPr="00A74F0A">
        <w:t xml:space="preserve">h </w:t>
      </w:r>
      <w:r w:rsidRPr="00A74F0A">
        <w:rPr>
          <w:spacing w:val="4"/>
        </w:rPr>
        <w:t>t</w:t>
      </w:r>
      <w:r w:rsidRPr="00A74F0A">
        <w:rPr>
          <w:spacing w:val="1"/>
        </w:rPr>
        <w:t>h</w:t>
      </w:r>
      <w:r w:rsidRPr="00A74F0A">
        <w:t>e</w:t>
      </w:r>
      <w:r w:rsidRPr="00A74F0A">
        <w:rPr>
          <w:spacing w:val="6"/>
        </w:rPr>
        <w:t xml:space="preserve"> </w:t>
      </w:r>
      <w:r w:rsidRPr="00A74F0A">
        <w:rPr>
          <w:spacing w:val="4"/>
        </w:rPr>
        <w:t>R</w:t>
      </w:r>
      <w:r w:rsidRPr="00A74F0A">
        <w:rPr>
          <w:spacing w:val="3"/>
        </w:rPr>
        <w:t>ecord</w:t>
      </w:r>
      <w:r w:rsidRPr="00A74F0A">
        <w:t>s</w:t>
      </w:r>
      <w:r w:rsidRPr="00A74F0A">
        <w:rPr>
          <w:spacing w:val="-3"/>
        </w:rPr>
        <w:t xml:space="preserve"> </w:t>
      </w:r>
      <w:r w:rsidRPr="00A74F0A">
        <w:rPr>
          <w:spacing w:val="5"/>
        </w:rPr>
        <w:t>Ma</w:t>
      </w:r>
      <w:r w:rsidRPr="00A74F0A">
        <w:rPr>
          <w:spacing w:val="1"/>
        </w:rPr>
        <w:t>n</w:t>
      </w:r>
      <w:r w:rsidRPr="00A74F0A">
        <w:rPr>
          <w:spacing w:val="5"/>
        </w:rPr>
        <w:t>a</w:t>
      </w:r>
      <w:r w:rsidRPr="00A74F0A">
        <w:rPr>
          <w:spacing w:val="1"/>
        </w:rPr>
        <w:t>g</w:t>
      </w:r>
      <w:r w:rsidRPr="00A74F0A">
        <w:rPr>
          <w:spacing w:val="5"/>
        </w:rPr>
        <w:t>e</w:t>
      </w:r>
      <w:r w:rsidRPr="00A74F0A">
        <w:rPr>
          <w:spacing w:val="1"/>
        </w:rPr>
        <w:t>m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t>t</w:t>
      </w:r>
      <w:r w:rsidRPr="00A74F0A">
        <w:rPr>
          <w:spacing w:val="-5"/>
        </w:rPr>
        <w:t xml:space="preserve"> </w:t>
      </w:r>
      <w:r w:rsidRPr="00A74F0A">
        <w:rPr>
          <w:spacing w:val="4"/>
        </w:rPr>
        <w:t>P</w:t>
      </w:r>
      <w:r w:rsidRPr="00A74F0A">
        <w:rPr>
          <w:spacing w:val="3"/>
        </w:rPr>
        <w:t>o</w:t>
      </w:r>
      <w:r w:rsidRPr="00A74F0A">
        <w:rPr>
          <w:spacing w:val="2"/>
        </w:rPr>
        <w:t>li</w:t>
      </w:r>
      <w:r w:rsidRPr="00A74F0A">
        <w:rPr>
          <w:spacing w:val="5"/>
        </w:rPr>
        <w:t>c</w:t>
      </w:r>
      <w:r w:rsidRPr="00A74F0A">
        <w:rPr>
          <w:spacing w:val="1"/>
        </w:rPr>
        <w:t>y</w:t>
      </w:r>
      <w:r w:rsidRPr="00A74F0A">
        <w:t xml:space="preserve">. </w:t>
      </w:r>
      <w:r w:rsidRPr="00A74F0A">
        <w:rPr>
          <w:spacing w:val="4"/>
        </w:rPr>
        <w:t>P</w:t>
      </w:r>
      <w:r w:rsidRPr="00A74F0A">
        <w:rPr>
          <w:spacing w:val="3"/>
        </w:rPr>
        <w:t>repar</w:t>
      </w:r>
      <w:r w:rsidRPr="00A74F0A">
        <w:rPr>
          <w:spacing w:val="4"/>
        </w:rPr>
        <w:t>i</w:t>
      </w:r>
      <w:r w:rsidRPr="00A74F0A">
        <w:rPr>
          <w:spacing w:val="1"/>
        </w:rPr>
        <w:t>n</w:t>
      </w:r>
      <w:r w:rsidRPr="00A74F0A">
        <w:t>g</w:t>
      </w:r>
      <w:r w:rsidRPr="00A74F0A">
        <w:rPr>
          <w:spacing w:val="-2"/>
        </w:rPr>
        <w:t xml:space="preserve"> </w:t>
      </w:r>
      <w:r w:rsidRPr="00A74F0A">
        <w:rPr>
          <w:spacing w:val="3"/>
        </w:rPr>
        <w:t>c</w:t>
      </w:r>
      <w:r w:rsidRPr="00A74F0A">
        <w:rPr>
          <w:spacing w:val="6"/>
        </w:rPr>
        <w:t>o</w:t>
      </w:r>
      <w:r w:rsidRPr="00A74F0A">
        <w:rPr>
          <w:spacing w:val="1"/>
        </w:rPr>
        <w:t>u</w:t>
      </w:r>
      <w:r w:rsidRPr="00A74F0A">
        <w:rPr>
          <w:spacing w:val="3"/>
        </w:rPr>
        <w:t>r</w:t>
      </w:r>
      <w:r w:rsidRPr="00A74F0A">
        <w:t>t</w:t>
      </w:r>
      <w:r w:rsidRPr="00A74F0A">
        <w:rPr>
          <w:spacing w:val="1"/>
        </w:rPr>
        <w:t xml:space="preserve"> </w:t>
      </w:r>
      <w:r w:rsidRPr="00A74F0A">
        <w:rPr>
          <w:spacing w:val="3"/>
        </w:rPr>
        <w:t>do</w:t>
      </w:r>
      <w:r w:rsidRPr="00A74F0A">
        <w:rPr>
          <w:spacing w:val="5"/>
        </w:rPr>
        <w:t>c</w:t>
      </w:r>
      <w:r w:rsidRPr="00A74F0A">
        <w:rPr>
          <w:spacing w:val="3"/>
        </w:rPr>
        <w:t>u</w:t>
      </w:r>
      <w:r w:rsidRPr="00A74F0A">
        <w:rPr>
          <w:spacing w:val="1"/>
        </w:rPr>
        <w:t>m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rPr>
          <w:spacing w:val="2"/>
        </w:rPr>
        <w:t>t</w:t>
      </w:r>
      <w:r w:rsidRPr="00A74F0A">
        <w:t>s</w:t>
      </w:r>
      <w:r w:rsidRPr="00A74F0A">
        <w:rPr>
          <w:spacing w:val="-2"/>
        </w:rPr>
        <w:t xml:space="preserve"> </w:t>
      </w:r>
      <w:r w:rsidRPr="00A74F0A">
        <w:rPr>
          <w:spacing w:val="3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</w:t>
      </w:r>
      <w:r w:rsidRPr="00A74F0A">
        <w:rPr>
          <w:spacing w:val="1"/>
        </w:rPr>
        <w:t>g</w:t>
      </w:r>
      <w:r w:rsidRPr="00A74F0A">
        <w:rPr>
          <w:spacing w:val="3"/>
        </w:rPr>
        <w:t>o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1"/>
        </w:rPr>
        <w:t xml:space="preserve"> </w:t>
      </w:r>
      <w:r w:rsidRPr="00A74F0A">
        <w:rPr>
          <w:spacing w:val="2"/>
        </w:rPr>
        <w:t>t</w:t>
      </w:r>
      <w:r w:rsidRPr="00A74F0A">
        <w:t>o</w:t>
      </w:r>
      <w:r w:rsidRPr="00A74F0A">
        <w:rPr>
          <w:spacing w:val="4"/>
        </w:rPr>
        <w:t xml:space="preserve"> </w:t>
      </w:r>
      <w:r w:rsidRPr="00A74F0A">
        <w:rPr>
          <w:spacing w:val="3"/>
        </w:rPr>
        <w:t>c</w:t>
      </w:r>
      <w:r w:rsidRPr="00A74F0A">
        <w:rPr>
          <w:spacing w:val="6"/>
        </w:rPr>
        <w:t>o</w:t>
      </w:r>
      <w:r w:rsidRPr="00A74F0A">
        <w:rPr>
          <w:spacing w:val="1"/>
        </w:rPr>
        <w:t>u</w:t>
      </w:r>
      <w:r w:rsidRPr="00A74F0A">
        <w:rPr>
          <w:spacing w:val="3"/>
        </w:rPr>
        <w:t>r</w:t>
      </w:r>
      <w:r w:rsidRPr="00A74F0A">
        <w:t>t</w:t>
      </w:r>
      <w:r w:rsidRPr="00A74F0A">
        <w:rPr>
          <w:spacing w:val="1"/>
        </w:rPr>
        <w:t xml:space="preserve"> </w:t>
      </w:r>
      <w:r w:rsidRPr="00A74F0A">
        <w:rPr>
          <w:spacing w:val="3"/>
        </w:rPr>
        <w:t>o</w:t>
      </w:r>
      <w:r w:rsidRPr="00A74F0A">
        <w:t>r</w:t>
      </w:r>
      <w:r w:rsidRPr="00A74F0A">
        <w:rPr>
          <w:spacing w:val="4"/>
        </w:rPr>
        <w:t xml:space="preserve"> P</w:t>
      </w:r>
      <w:r w:rsidRPr="00A74F0A">
        <w:rPr>
          <w:spacing w:val="3"/>
        </w:rPr>
        <w:t>o</w:t>
      </w:r>
      <w:r w:rsidRPr="00A74F0A">
        <w:rPr>
          <w:spacing w:val="4"/>
        </w:rPr>
        <w:t>l</w:t>
      </w:r>
      <w:r w:rsidRPr="00A74F0A">
        <w:rPr>
          <w:spacing w:val="2"/>
        </w:rPr>
        <w:t>i</w:t>
      </w:r>
      <w:r w:rsidRPr="00A74F0A">
        <w:rPr>
          <w:spacing w:val="3"/>
        </w:rPr>
        <w:t>c</w:t>
      </w:r>
      <w:r w:rsidRPr="00A74F0A">
        <w:t>e</w:t>
      </w:r>
      <w:r w:rsidRPr="00A74F0A">
        <w:rPr>
          <w:spacing w:val="3"/>
        </w:rPr>
        <w:t xml:space="preserve"> ce</w:t>
      </w:r>
      <w:r w:rsidRPr="00A74F0A">
        <w:rPr>
          <w:spacing w:val="2"/>
        </w:rPr>
        <w:t>l</w:t>
      </w:r>
      <w:r w:rsidRPr="00A74F0A">
        <w:rPr>
          <w:spacing w:val="4"/>
        </w:rPr>
        <w:t>l</w:t>
      </w:r>
      <w:r w:rsidRPr="00A74F0A">
        <w:t>s</w:t>
      </w:r>
      <w:r w:rsidRPr="00A74F0A">
        <w:rPr>
          <w:spacing w:val="3"/>
        </w:rPr>
        <w:t xml:space="preserve"> </w:t>
      </w:r>
      <w:r w:rsidRPr="00A74F0A">
        <w:t>w</w:t>
      </w:r>
      <w:r w:rsidRPr="00A74F0A">
        <w:rPr>
          <w:spacing w:val="5"/>
        </w:rPr>
        <w:t>i</w:t>
      </w:r>
      <w:r w:rsidRPr="00A74F0A">
        <w:rPr>
          <w:spacing w:val="4"/>
        </w:rPr>
        <w:t>t</w:t>
      </w:r>
      <w:r w:rsidRPr="00A74F0A">
        <w:t>h</w:t>
      </w:r>
      <w:r w:rsidRPr="00A74F0A">
        <w:rPr>
          <w:spacing w:val="2"/>
        </w:rPr>
        <w:t xml:space="preserve"> s</w:t>
      </w:r>
      <w:r w:rsidRPr="00A74F0A">
        <w:rPr>
          <w:spacing w:val="3"/>
        </w:rPr>
        <w:t>o</w:t>
      </w:r>
      <w:r w:rsidRPr="00A74F0A">
        <w:rPr>
          <w:spacing w:val="4"/>
        </w:rPr>
        <w:t>l</w:t>
      </w:r>
      <w:r w:rsidRPr="00A74F0A">
        <w:rPr>
          <w:spacing w:val="2"/>
        </w:rPr>
        <w:t>i</w:t>
      </w:r>
      <w:r w:rsidRPr="00A74F0A">
        <w:rPr>
          <w:spacing w:val="3"/>
        </w:rPr>
        <w:t>c</w:t>
      </w:r>
      <w:r w:rsidRPr="00A74F0A">
        <w:rPr>
          <w:spacing w:val="4"/>
        </w:rPr>
        <w:t>i</w:t>
      </w:r>
      <w:r w:rsidRPr="00A74F0A">
        <w:rPr>
          <w:spacing w:val="2"/>
        </w:rPr>
        <w:t>t</w:t>
      </w:r>
      <w:r w:rsidRPr="00A74F0A">
        <w:rPr>
          <w:spacing w:val="3"/>
        </w:rPr>
        <w:t>or</w:t>
      </w:r>
      <w:r w:rsidRPr="00A74F0A">
        <w:rPr>
          <w:spacing w:val="2"/>
        </w:rPr>
        <w:t>s</w:t>
      </w:r>
      <w:r w:rsidRPr="00A74F0A">
        <w:t xml:space="preserve">. </w:t>
      </w:r>
      <w:r w:rsidRPr="00A74F0A">
        <w:rPr>
          <w:spacing w:val="3"/>
        </w:rPr>
        <w:t>Mon</w:t>
      </w:r>
      <w:r w:rsidRPr="00A74F0A">
        <w:rPr>
          <w:spacing w:val="2"/>
        </w:rPr>
        <w:t>it</w:t>
      </w:r>
      <w:r w:rsidRPr="00A74F0A">
        <w:rPr>
          <w:spacing w:val="3"/>
        </w:rPr>
        <w:t>o</w:t>
      </w:r>
      <w:r w:rsidRPr="00A74F0A">
        <w:rPr>
          <w:spacing w:val="5"/>
        </w:rPr>
        <w:t>r</w:t>
      </w:r>
      <w:r w:rsidRPr="00A74F0A">
        <w:rPr>
          <w:spacing w:val="2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3"/>
        </w:rPr>
        <w:t xml:space="preserve"> </w:t>
      </w:r>
      <w:r w:rsidRPr="00A74F0A">
        <w:rPr>
          <w:spacing w:val="4"/>
        </w:rPr>
        <w:t>t</w:t>
      </w:r>
      <w:r w:rsidRPr="00A74F0A">
        <w:rPr>
          <w:spacing w:val="1"/>
        </w:rPr>
        <w:t>h</w:t>
      </w:r>
      <w:r w:rsidRPr="00A74F0A">
        <w:t>e</w:t>
      </w:r>
      <w:r w:rsidRPr="00A74F0A">
        <w:rPr>
          <w:spacing w:val="3"/>
        </w:rPr>
        <w:t xml:space="preserve"> d</w:t>
      </w:r>
      <w:r w:rsidRPr="00A74F0A">
        <w:rPr>
          <w:spacing w:val="4"/>
        </w:rPr>
        <w:t>is</w:t>
      </w:r>
      <w:r w:rsidRPr="00A74F0A">
        <w:rPr>
          <w:spacing w:val="2"/>
        </w:rPr>
        <w:t>t</w:t>
      </w:r>
      <w:r w:rsidRPr="00A74F0A">
        <w:rPr>
          <w:spacing w:val="3"/>
        </w:rPr>
        <w:t>r</w:t>
      </w:r>
      <w:r w:rsidRPr="00A74F0A">
        <w:rPr>
          <w:spacing w:val="2"/>
        </w:rPr>
        <w:t>i</w:t>
      </w:r>
      <w:r w:rsidRPr="00A74F0A">
        <w:rPr>
          <w:spacing w:val="6"/>
        </w:rPr>
        <w:t>b</w:t>
      </w:r>
      <w:r w:rsidRPr="00A74F0A">
        <w:rPr>
          <w:spacing w:val="1"/>
        </w:rPr>
        <w:t>u</w:t>
      </w:r>
      <w:r w:rsidRPr="00A74F0A">
        <w:rPr>
          <w:spacing w:val="4"/>
        </w:rPr>
        <w:t>t</w:t>
      </w:r>
      <w:r w:rsidRPr="00A74F0A">
        <w:rPr>
          <w:spacing w:val="2"/>
        </w:rPr>
        <w:t>i</w:t>
      </w:r>
      <w:r w:rsidRPr="00A74F0A">
        <w:rPr>
          <w:spacing w:val="3"/>
        </w:rPr>
        <w:t>o</w:t>
      </w:r>
      <w:r w:rsidRPr="00A74F0A">
        <w:t>n</w:t>
      </w:r>
      <w:r w:rsidRPr="00A74F0A">
        <w:rPr>
          <w:spacing w:val="-3"/>
        </w:rPr>
        <w:t xml:space="preserve"> </w:t>
      </w:r>
      <w:r w:rsidRPr="00A74F0A">
        <w:rPr>
          <w:spacing w:val="3"/>
        </w:rPr>
        <w:t>o</w:t>
      </w:r>
      <w:r w:rsidRPr="00A74F0A">
        <w:t>f</w:t>
      </w:r>
      <w:r w:rsidRPr="00A74F0A">
        <w:rPr>
          <w:spacing w:val="1"/>
        </w:rPr>
        <w:t xml:space="preserve"> </w:t>
      </w:r>
      <w:r w:rsidRPr="00A74F0A">
        <w:rPr>
          <w:spacing w:val="3"/>
        </w:rPr>
        <w:t>d</w:t>
      </w:r>
      <w:r w:rsidRPr="00A74F0A">
        <w:rPr>
          <w:spacing w:val="4"/>
        </w:rPr>
        <w:t>i</w:t>
      </w:r>
      <w:r w:rsidRPr="00A74F0A">
        <w:rPr>
          <w:spacing w:val="3"/>
        </w:rPr>
        <w:t>c</w:t>
      </w:r>
      <w:r w:rsidRPr="00A74F0A">
        <w:rPr>
          <w:spacing w:val="2"/>
        </w:rPr>
        <w:t>t</w:t>
      </w:r>
      <w:r w:rsidRPr="00A74F0A">
        <w:rPr>
          <w:spacing w:val="5"/>
        </w:rPr>
        <w:t>a</w:t>
      </w:r>
      <w:r w:rsidRPr="00A74F0A">
        <w:rPr>
          <w:spacing w:val="2"/>
        </w:rPr>
        <w:t>ti</w:t>
      </w:r>
      <w:r w:rsidRPr="00A74F0A">
        <w:rPr>
          <w:spacing w:val="6"/>
        </w:rPr>
        <w:t>o</w:t>
      </w:r>
      <w:r w:rsidRPr="00A74F0A">
        <w:t>n</w:t>
      </w:r>
      <w:r w:rsidRPr="00A74F0A">
        <w:rPr>
          <w:spacing w:val="-1"/>
        </w:rPr>
        <w:t xml:space="preserve"> </w:t>
      </w:r>
      <w:r w:rsidRPr="00A74F0A">
        <w:t>w</w:t>
      </w:r>
      <w:r w:rsidRPr="00A74F0A">
        <w:rPr>
          <w:spacing w:val="4"/>
        </w:rPr>
        <w:t>o</w:t>
      </w:r>
      <w:r w:rsidRPr="00A74F0A">
        <w:rPr>
          <w:spacing w:val="5"/>
        </w:rPr>
        <w:t>r</w:t>
      </w:r>
      <w:r w:rsidRPr="00A74F0A">
        <w:rPr>
          <w:spacing w:val="1"/>
        </w:rPr>
        <w:t>k</w:t>
      </w:r>
      <w:r w:rsidRPr="00A74F0A">
        <w:t>.</w:t>
      </w:r>
    </w:p>
    <w:p w14:paraId="1F2B3033" w14:textId="77777777" w:rsidR="000435B6" w:rsidRPr="00A74F0A" w:rsidRDefault="00A74F0A">
      <w:pPr>
        <w:spacing w:line="270" w:lineRule="auto"/>
        <w:ind w:left="194" w:right="124"/>
      </w:pPr>
      <w:r w:rsidRPr="00A74F0A">
        <w:rPr>
          <w:spacing w:val="3"/>
        </w:rPr>
        <w:t>M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rPr>
          <w:spacing w:val="5"/>
        </w:rPr>
        <w:t>a</w:t>
      </w:r>
      <w:r w:rsidRPr="00A74F0A">
        <w:rPr>
          <w:spacing w:val="1"/>
        </w:rPr>
        <w:t>g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4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</w:t>
      </w:r>
      <w:r w:rsidRPr="00A74F0A">
        <w:rPr>
          <w:spacing w:val="3"/>
        </w:rPr>
        <w:t>coord</w:t>
      </w:r>
      <w:r w:rsidRPr="00A74F0A">
        <w:rPr>
          <w:spacing w:val="4"/>
        </w:rPr>
        <w:t>i</w:t>
      </w:r>
      <w:r w:rsidRPr="00A74F0A">
        <w:rPr>
          <w:spacing w:val="1"/>
        </w:rPr>
        <w:t>n</w:t>
      </w:r>
      <w:r w:rsidRPr="00A74F0A">
        <w:rPr>
          <w:spacing w:val="3"/>
        </w:rPr>
        <w:t>a</w:t>
      </w:r>
      <w:r w:rsidRPr="00A74F0A">
        <w:rPr>
          <w:spacing w:val="4"/>
        </w:rPr>
        <w:t>ti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6"/>
        </w:rPr>
        <w:t xml:space="preserve"> </w:t>
      </w:r>
      <w:r w:rsidRPr="00A74F0A">
        <w:rPr>
          <w:spacing w:val="3"/>
        </w:rPr>
        <w:t>c</w:t>
      </w:r>
      <w:r w:rsidRPr="00A74F0A">
        <w:rPr>
          <w:spacing w:val="5"/>
        </w:rPr>
        <w:t>a</w:t>
      </w:r>
      <w:r w:rsidRPr="00A74F0A">
        <w:rPr>
          <w:spacing w:val="2"/>
        </w:rPr>
        <w:t>s</w:t>
      </w:r>
      <w:r w:rsidRPr="00A74F0A">
        <w:t>e</w:t>
      </w:r>
      <w:r w:rsidRPr="00A74F0A">
        <w:rPr>
          <w:spacing w:val="2"/>
        </w:rPr>
        <w:t xml:space="preserve"> </w:t>
      </w:r>
      <w:r w:rsidRPr="00A74F0A">
        <w:rPr>
          <w:spacing w:val="6"/>
        </w:rPr>
        <w:t>p</w:t>
      </w:r>
      <w:r w:rsidRPr="00A74F0A">
        <w:rPr>
          <w:spacing w:val="3"/>
        </w:rPr>
        <w:t>aper</w:t>
      </w:r>
      <w:r w:rsidRPr="00A74F0A">
        <w:t>s</w:t>
      </w:r>
      <w:r w:rsidRPr="00A74F0A">
        <w:rPr>
          <w:spacing w:val="4"/>
        </w:rPr>
        <w:t xml:space="preserve"> </w:t>
      </w:r>
      <w:r w:rsidRPr="00A74F0A">
        <w:t>&amp;</w:t>
      </w:r>
      <w:r w:rsidRPr="00A74F0A">
        <w:rPr>
          <w:spacing w:val="1"/>
        </w:rPr>
        <w:t xml:space="preserve"> </w:t>
      </w:r>
      <w:r w:rsidRPr="00A74F0A">
        <w:rPr>
          <w:spacing w:val="3"/>
        </w:rPr>
        <w:t>do</w:t>
      </w:r>
      <w:r w:rsidRPr="00A74F0A">
        <w:rPr>
          <w:spacing w:val="5"/>
        </w:rPr>
        <w:t>c</w:t>
      </w:r>
      <w:r w:rsidRPr="00A74F0A">
        <w:rPr>
          <w:spacing w:val="3"/>
        </w:rPr>
        <w:t>u</w:t>
      </w:r>
      <w:r w:rsidRPr="00A74F0A">
        <w:rPr>
          <w:spacing w:val="1"/>
        </w:rPr>
        <w:t>m</w:t>
      </w:r>
      <w:r w:rsidRPr="00A74F0A">
        <w:rPr>
          <w:spacing w:val="5"/>
        </w:rPr>
        <w:t>e</w:t>
      </w:r>
      <w:r w:rsidRPr="00A74F0A">
        <w:rPr>
          <w:spacing w:val="1"/>
        </w:rPr>
        <w:t>n</w:t>
      </w:r>
      <w:r w:rsidRPr="00A74F0A">
        <w:rPr>
          <w:spacing w:val="4"/>
        </w:rPr>
        <w:t>t</w:t>
      </w:r>
      <w:r w:rsidRPr="00A74F0A">
        <w:rPr>
          <w:spacing w:val="3"/>
        </w:rPr>
        <w:t>a</w:t>
      </w:r>
      <w:r w:rsidRPr="00A74F0A">
        <w:rPr>
          <w:spacing w:val="2"/>
        </w:rPr>
        <w:t>t</w:t>
      </w:r>
      <w:r w:rsidRPr="00A74F0A">
        <w:rPr>
          <w:spacing w:val="4"/>
        </w:rPr>
        <w:t>i</w:t>
      </w:r>
      <w:r w:rsidRPr="00A74F0A">
        <w:rPr>
          <w:spacing w:val="3"/>
        </w:rPr>
        <w:t>o</w:t>
      </w:r>
      <w:r w:rsidRPr="00A74F0A">
        <w:t>n</w:t>
      </w:r>
      <w:r w:rsidRPr="00A74F0A">
        <w:rPr>
          <w:spacing w:val="-6"/>
        </w:rPr>
        <w:t xml:space="preserve"> </w:t>
      </w:r>
      <w:r w:rsidRPr="00A74F0A">
        <w:rPr>
          <w:spacing w:val="1"/>
        </w:rPr>
        <w:t>f</w:t>
      </w:r>
      <w:r w:rsidRPr="00A74F0A">
        <w:rPr>
          <w:spacing w:val="3"/>
        </w:rPr>
        <w:t>o</w:t>
      </w:r>
      <w:r w:rsidRPr="00A74F0A">
        <w:t>r</w:t>
      </w:r>
      <w:r w:rsidRPr="00A74F0A">
        <w:rPr>
          <w:spacing w:val="6"/>
        </w:rPr>
        <w:t xml:space="preserve"> </w:t>
      </w:r>
      <w:r w:rsidRPr="00A74F0A">
        <w:rPr>
          <w:spacing w:val="1"/>
        </w:rPr>
        <w:t>m</w:t>
      </w:r>
      <w:r w:rsidRPr="00A74F0A">
        <w:rPr>
          <w:spacing w:val="3"/>
        </w:rPr>
        <w:t>e</w:t>
      </w:r>
      <w:r w:rsidRPr="00A74F0A">
        <w:rPr>
          <w:spacing w:val="5"/>
        </w:rPr>
        <w:t>e</w:t>
      </w:r>
      <w:r w:rsidRPr="00A74F0A">
        <w:rPr>
          <w:spacing w:val="2"/>
        </w:rPr>
        <w:t>t</w:t>
      </w:r>
      <w:r w:rsidRPr="00A74F0A">
        <w:rPr>
          <w:spacing w:val="4"/>
        </w:rPr>
        <w:t>i</w:t>
      </w:r>
      <w:r w:rsidRPr="00A74F0A">
        <w:rPr>
          <w:spacing w:val="3"/>
        </w:rPr>
        <w:t>ng</w:t>
      </w:r>
      <w:r w:rsidRPr="00A74F0A">
        <w:t>s</w:t>
      </w:r>
      <w:r w:rsidRPr="00A74F0A">
        <w:rPr>
          <w:spacing w:val="-3"/>
        </w:rPr>
        <w:t xml:space="preserve"> </w:t>
      </w:r>
      <w:r w:rsidRPr="00A74F0A">
        <w:rPr>
          <w:spacing w:val="5"/>
        </w:rPr>
        <w:t>a</w:t>
      </w:r>
      <w:r w:rsidRPr="00A74F0A">
        <w:t>s</w:t>
      </w:r>
      <w:r w:rsidRPr="00A74F0A">
        <w:rPr>
          <w:spacing w:val="2"/>
        </w:rPr>
        <w:t xml:space="preserve"> </w:t>
      </w:r>
      <w:r w:rsidRPr="00A74F0A">
        <w:rPr>
          <w:spacing w:val="3"/>
        </w:rPr>
        <w:t>re</w:t>
      </w:r>
      <w:r w:rsidRPr="00A74F0A">
        <w:rPr>
          <w:spacing w:val="6"/>
        </w:rPr>
        <w:t>q</w:t>
      </w:r>
      <w:r w:rsidRPr="00A74F0A">
        <w:rPr>
          <w:spacing w:val="1"/>
        </w:rPr>
        <w:t>u</w:t>
      </w:r>
      <w:r w:rsidRPr="00A74F0A">
        <w:rPr>
          <w:spacing w:val="2"/>
        </w:rPr>
        <w:t>i</w:t>
      </w:r>
      <w:r w:rsidRPr="00A74F0A">
        <w:rPr>
          <w:spacing w:val="5"/>
        </w:rPr>
        <w:t>r</w:t>
      </w:r>
      <w:r w:rsidRPr="00A74F0A">
        <w:rPr>
          <w:spacing w:val="3"/>
        </w:rPr>
        <w:t>ed</w:t>
      </w:r>
      <w:r w:rsidRPr="00A74F0A">
        <w:t xml:space="preserve">. </w:t>
      </w:r>
      <w:r w:rsidRPr="00A74F0A">
        <w:rPr>
          <w:spacing w:val="2"/>
        </w:rPr>
        <w:t>O</w:t>
      </w:r>
      <w:r w:rsidRPr="00A74F0A">
        <w:rPr>
          <w:spacing w:val="5"/>
        </w:rPr>
        <w:t>r</w:t>
      </w:r>
      <w:r w:rsidRPr="00A74F0A">
        <w:rPr>
          <w:spacing w:val="1"/>
        </w:rPr>
        <w:t>g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rPr>
          <w:spacing w:val="4"/>
        </w:rPr>
        <w:t>i</w:t>
      </w:r>
      <w:r w:rsidRPr="00A74F0A">
        <w:rPr>
          <w:spacing w:val="2"/>
        </w:rPr>
        <w:t>s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3"/>
        </w:rPr>
        <w:t xml:space="preserve"> </w:t>
      </w:r>
      <w:r w:rsidRPr="00A74F0A">
        <w:rPr>
          <w:spacing w:val="2"/>
        </w:rPr>
        <w:t>t</w:t>
      </w:r>
      <w:r w:rsidRPr="00A74F0A">
        <w:rPr>
          <w:spacing w:val="3"/>
        </w:rPr>
        <w:t>r</w:t>
      </w:r>
      <w:r w:rsidRPr="00A74F0A">
        <w:rPr>
          <w:spacing w:val="5"/>
        </w:rPr>
        <w:t>a</w:t>
      </w:r>
      <w:r w:rsidRPr="00A74F0A">
        <w:rPr>
          <w:spacing w:val="1"/>
        </w:rPr>
        <w:t>v</w:t>
      </w:r>
      <w:r w:rsidRPr="00A74F0A">
        <w:rPr>
          <w:spacing w:val="3"/>
        </w:rPr>
        <w:t>e</w:t>
      </w:r>
      <w:r w:rsidRPr="00A74F0A">
        <w:rPr>
          <w:spacing w:val="2"/>
        </w:rPr>
        <w:t>l</w:t>
      </w:r>
      <w:r w:rsidRPr="00A74F0A">
        <w:t>,</w:t>
      </w:r>
      <w:r w:rsidRPr="00A74F0A">
        <w:rPr>
          <w:spacing w:val="3"/>
        </w:rPr>
        <w:t xml:space="preserve"> </w:t>
      </w:r>
      <w:r w:rsidRPr="00A74F0A">
        <w:rPr>
          <w:spacing w:val="4"/>
        </w:rPr>
        <w:t>i</w:t>
      </w:r>
      <w:r w:rsidRPr="00A74F0A">
        <w:rPr>
          <w:spacing w:val="1"/>
        </w:rPr>
        <w:t>n</w:t>
      </w:r>
      <w:r w:rsidRPr="00A74F0A">
        <w:rPr>
          <w:spacing w:val="5"/>
        </w:rPr>
        <w:t>c</w:t>
      </w:r>
      <w:r w:rsidRPr="00A74F0A">
        <w:rPr>
          <w:spacing w:val="2"/>
        </w:rPr>
        <w:t>l</w:t>
      </w:r>
      <w:r w:rsidRPr="00A74F0A">
        <w:rPr>
          <w:spacing w:val="1"/>
        </w:rPr>
        <w:t>u</w:t>
      </w:r>
      <w:r w:rsidRPr="00A74F0A">
        <w:rPr>
          <w:spacing w:val="6"/>
        </w:rPr>
        <w:t>d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t>g</w:t>
      </w:r>
      <w:r w:rsidRPr="00A74F0A">
        <w:rPr>
          <w:spacing w:val="-2"/>
        </w:rPr>
        <w:t xml:space="preserve"> </w:t>
      </w:r>
      <w:r w:rsidRPr="00A74F0A">
        <w:rPr>
          <w:spacing w:val="1"/>
        </w:rPr>
        <w:t>f</w:t>
      </w:r>
      <w:r w:rsidRPr="00A74F0A">
        <w:rPr>
          <w:spacing w:val="4"/>
        </w:rPr>
        <w:t>li</w:t>
      </w:r>
      <w:r w:rsidRPr="00A74F0A">
        <w:rPr>
          <w:spacing w:val="3"/>
        </w:rPr>
        <w:t>g</w:t>
      </w:r>
      <w:r w:rsidRPr="00A74F0A">
        <w:rPr>
          <w:spacing w:val="1"/>
        </w:rPr>
        <w:t>h</w:t>
      </w:r>
      <w:r w:rsidRPr="00A74F0A">
        <w:rPr>
          <w:spacing w:val="4"/>
        </w:rPr>
        <w:t>t</w:t>
      </w:r>
      <w:r w:rsidRPr="00A74F0A">
        <w:rPr>
          <w:spacing w:val="2"/>
        </w:rPr>
        <w:t>s</w:t>
      </w:r>
      <w:r w:rsidRPr="00A74F0A">
        <w:t>,</w:t>
      </w:r>
      <w:r w:rsidRPr="00A74F0A">
        <w:rPr>
          <w:spacing w:val="-1"/>
        </w:rPr>
        <w:t xml:space="preserve"> </w:t>
      </w:r>
      <w:r w:rsidRPr="00A74F0A">
        <w:rPr>
          <w:spacing w:val="2"/>
        </w:rPr>
        <w:t>t</w:t>
      </w:r>
      <w:r w:rsidRPr="00A74F0A">
        <w:rPr>
          <w:spacing w:val="5"/>
        </w:rPr>
        <w:t>r</w:t>
      </w:r>
      <w:r w:rsidRPr="00A74F0A">
        <w:rPr>
          <w:spacing w:val="3"/>
        </w:rPr>
        <w:t>an</w:t>
      </w:r>
      <w:r w:rsidRPr="00A74F0A">
        <w:rPr>
          <w:spacing w:val="4"/>
        </w:rPr>
        <w:t>s</w:t>
      </w:r>
      <w:r w:rsidRPr="00A74F0A">
        <w:rPr>
          <w:spacing w:val="1"/>
        </w:rPr>
        <w:t>f</w:t>
      </w:r>
      <w:r w:rsidRPr="00A74F0A">
        <w:rPr>
          <w:spacing w:val="3"/>
        </w:rPr>
        <w:t>e</w:t>
      </w:r>
      <w:r w:rsidRPr="00A74F0A">
        <w:rPr>
          <w:spacing w:val="5"/>
        </w:rPr>
        <w:t>r</w:t>
      </w:r>
      <w:r w:rsidRPr="00A74F0A">
        <w:rPr>
          <w:spacing w:val="2"/>
        </w:rPr>
        <w:t>s</w:t>
      </w:r>
      <w:r w:rsidRPr="00A74F0A">
        <w:t>,</w:t>
      </w:r>
      <w:r w:rsidRPr="00A74F0A">
        <w:rPr>
          <w:spacing w:val="-2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3"/>
        </w:rPr>
        <w:t>cc</w:t>
      </w:r>
      <w:r w:rsidRPr="00A74F0A">
        <w:rPr>
          <w:spacing w:val="6"/>
        </w:rPr>
        <w:t>o</w:t>
      </w:r>
      <w:r w:rsidRPr="00A74F0A">
        <w:rPr>
          <w:spacing w:val="3"/>
        </w:rPr>
        <w:t>m</w:t>
      </w:r>
      <w:r w:rsidRPr="00A74F0A">
        <w:rPr>
          <w:spacing w:val="1"/>
        </w:rPr>
        <w:t>m</w:t>
      </w:r>
      <w:r w:rsidRPr="00A74F0A">
        <w:rPr>
          <w:spacing w:val="6"/>
        </w:rPr>
        <w:t>o</w:t>
      </w:r>
      <w:r w:rsidRPr="00A74F0A">
        <w:rPr>
          <w:spacing w:val="3"/>
        </w:rPr>
        <w:t>da</w:t>
      </w:r>
      <w:r w:rsidRPr="00A74F0A">
        <w:rPr>
          <w:spacing w:val="2"/>
        </w:rPr>
        <w:t>ti</w:t>
      </w:r>
      <w:r w:rsidRPr="00A74F0A">
        <w:rPr>
          <w:spacing w:val="6"/>
        </w:rPr>
        <w:t>o</w:t>
      </w:r>
      <w:r w:rsidRPr="00A74F0A">
        <w:t>n</w:t>
      </w:r>
      <w:r w:rsidRPr="00A74F0A">
        <w:rPr>
          <w:spacing w:val="-9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3"/>
        </w:rPr>
        <w:t xml:space="preserve"> </w:t>
      </w:r>
      <w:r w:rsidRPr="00A74F0A">
        <w:rPr>
          <w:spacing w:val="5"/>
        </w:rPr>
        <w:t>V</w:t>
      </w:r>
      <w:r w:rsidRPr="00A74F0A">
        <w:rPr>
          <w:spacing w:val="4"/>
        </w:rPr>
        <w:t>i</w:t>
      </w:r>
      <w:r w:rsidRPr="00A74F0A">
        <w:rPr>
          <w:spacing w:val="2"/>
        </w:rPr>
        <w:t>s</w:t>
      </w:r>
      <w:r w:rsidRPr="00A74F0A">
        <w:rPr>
          <w:spacing w:val="3"/>
        </w:rPr>
        <w:t>a</w:t>
      </w:r>
      <w:r w:rsidRPr="00A74F0A">
        <w:rPr>
          <w:spacing w:val="4"/>
        </w:rPr>
        <w:t>s</w:t>
      </w:r>
      <w:r w:rsidRPr="00A74F0A">
        <w:t>.</w:t>
      </w:r>
    </w:p>
    <w:p w14:paraId="56E4E586" w14:textId="77777777" w:rsidR="000435B6" w:rsidRPr="00A74F0A" w:rsidRDefault="000435B6">
      <w:pPr>
        <w:spacing w:before="3" w:line="260" w:lineRule="exact"/>
        <w:rPr>
          <w:sz w:val="26"/>
          <w:szCs w:val="26"/>
        </w:rPr>
      </w:pPr>
    </w:p>
    <w:p w14:paraId="26462D15" w14:textId="77777777" w:rsidR="000435B6" w:rsidRPr="00A74F0A" w:rsidRDefault="00A74F0A">
      <w:pPr>
        <w:spacing w:line="220" w:lineRule="exact"/>
        <w:sectPr w:rsidR="000435B6" w:rsidRPr="00A74F0A">
          <w:pgSz w:w="11920" w:h="16840"/>
          <w:pgMar w:top="860" w:right="460" w:bottom="280" w:left="560" w:header="720" w:footer="720" w:gutter="0"/>
          <w:cols w:num="2" w:space="720" w:equalWidth="0">
            <w:col w:w="2321" w:space="1337"/>
            <w:col w:w="7242"/>
          </w:cols>
        </w:sectPr>
      </w:pPr>
      <w:r w:rsidRPr="00A74F0A">
        <w:rPr>
          <w:spacing w:val="2"/>
          <w:position w:val="-1"/>
        </w:rPr>
        <w:t>K</w:t>
      </w:r>
      <w:r w:rsidRPr="00A74F0A">
        <w:rPr>
          <w:spacing w:val="3"/>
          <w:position w:val="-1"/>
        </w:rPr>
        <w:t>E</w:t>
      </w:r>
      <w:r w:rsidRPr="00A74F0A">
        <w:rPr>
          <w:position w:val="-1"/>
        </w:rPr>
        <w:t>Y</w:t>
      </w:r>
      <w:r w:rsidRPr="00A74F0A">
        <w:rPr>
          <w:spacing w:val="3"/>
          <w:position w:val="-1"/>
        </w:rPr>
        <w:t xml:space="preserve"> </w:t>
      </w:r>
      <w:r w:rsidRPr="00A74F0A">
        <w:rPr>
          <w:spacing w:val="2"/>
          <w:position w:val="-1"/>
        </w:rPr>
        <w:t>SK</w:t>
      </w:r>
      <w:r w:rsidRPr="00A74F0A">
        <w:rPr>
          <w:spacing w:val="5"/>
          <w:position w:val="-1"/>
        </w:rPr>
        <w:t>I</w:t>
      </w:r>
      <w:r w:rsidRPr="00A74F0A">
        <w:rPr>
          <w:spacing w:val="3"/>
          <w:position w:val="-1"/>
        </w:rPr>
        <w:t>LL</w:t>
      </w:r>
      <w:r w:rsidRPr="00A74F0A">
        <w:rPr>
          <w:position w:val="-1"/>
        </w:rPr>
        <w:t xml:space="preserve">S </w:t>
      </w:r>
      <w:r w:rsidRPr="00A74F0A">
        <w:rPr>
          <w:spacing w:val="2"/>
          <w:position w:val="-1"/>
        </w:rPr>
        <w:t>AN</w:t>
      </w:r>
      <w:r w:rsidRPr="00A74F0A">
        <w:rPr>
          <w:position w:val="-1"/>
        </w:rPr>
        <w:t>D</w:t>
      </w:r>
      <w:r w:rsidRPr="00A74F0A">
        <w:rPr>
          <w:spacing w:val="3"/>
          <w:position w:val="-1"/>
        </w:rPr>
        <w:t xml:space="preserve"> </w:t>
      </w:r>
      <w:r w:rsidRPr="00A74F0A">
        <w:rPr>
          <w:spacing w:val="4"/>
          <w:position w:val="-1"/>
        </w:rPr>
        <w:t>C</w:t>
      </w:r>
      <w:r w:rsidRPr="00A74F0A">
        <w:rPr>
          <w:spacing w:val="2"/>
          <w:position w:val="-1"/>
        </w:rPr>
        <w:t>O</w:t>
      </w:r>
      <w:r w:rsidRPr="00A74F0A">
        <w:rPr>
          <w:spacing w:val="3"/>
          <w:position w:val="-1"/>
        </w:rPr>
        <w:t>M</w:t>
      </w:r>
      <w:r w:rsidRPr="00A74F0A">
        <w:rPr>
          <w:spacing w:val="4"/>
          <w:position w:val="-1"/>
        </w:rPr>
        <w:t>P</w:t>
      </w:r>
      <w:r w:rsidRPr="00A74F0A">
        <w:rPr>
          <w:spacing w:val="5"/>
          <w:position w:val="-1"/>
        </w:rPr>
        <w:t>ET</w:t>
      </w:r>
      <w:r w:rsidRPr="00A74F0A">
        <w:rPr>
          <w:spacing w:val="3"/>
          <w:position w:val="-1"/>
        </w:rPr>
        <w:t>E</w:t>
      </w:r>
      <w:r w:rsidRPr="00A74F0A">
        <w:rPr>
          <w:spacing w:val="2"/>
          <w:position w:val="-1"/>
        </w:rPr>
        <w:t>N</w:t>
      </w:r>
      <w:r w:rsidRPr="00A74F0A">
        <w:rPr>
          <w:spacing w:val="1"/>
          <w:position w:val="-1"/>
        </w:rPr>
        <w:t>C</w:t>
      </w:r>
      <w:r w:rsidRPr="00A74F0A">
        <w:rPr>
          <w:spacing w:val="3"/>
          <w:position w:val="-1"/>
        </w:rPr>
        <w:t>IE</w:t>
      </w:r>
      <w:r w:rsidRPr="00A74F0A">
        <w:rPr>
          <w:position w:val="-1"/>
        </w:rPr>
        <w:t>S</w:t>
      </w:r>
    </w:p>
    <w:p w14:paraId="6D3C4B94" w14:textId="77777777" w:rsidR="000435B6" w:rsidRPr="00A74F0A" w:rsidRDefault="000435B6">
      <w:pPr>
        <w:spacing w:before="2" w:line="260" w:lineRule="exact"/>
        <w:rPr>
          <w:sz w:val="26"/>
          <w:szCs w:val="26"/>
        </w:rPr>
        <w:sectPr w:rsidR="000435B6" w:rsidRPr="00A74F0A">
          <w:type w:val="continuous"/>
          <w:pgSz w:w="11920" w:h="16840"/>
          <w:pgMar w:top="860" w:right="460" w:bottom="280" w:left="560" w:header="720" w:footer="720" w:gutter="0"/>
          <w:cols w:space="720"/>
        </w:sectPr>
      </w:pPr>
    </w:p>
    <w:p w14:paraId="3D2C5B83" w14:textId="77777777" w:rsidR="000435B6" w:rsidRPr="00A74F0A" w:rsidRDefault="000435B6">
      <w:pPr>
        <w:spacing w:before="9" w:line="120" w:lineRule="exact"/>
        <w:rPr>
          <w:sz w:val="12"/>
          <w:szCs w:val="12"/>
        </w:rPr>
      </w:pPr>
    </w:p>
    <w:p w14:paraId="69BF760C" w14:textId="77777777" w:rsidR="000435B6" w:rsidRPr="00A74F0A" w:rsidRDefault="000435B6">
      <w:pPr>
        <w:spacing w:line="200" w:lineRule="exact"/>
      </w:pPr>
    </w:p>
    <w:p w14:paraId="712092CF" w14:textId="77777777" w:rsidR="000435B6" w:rsidRPr="00A74F0A" w:rsidRDefault="00A74F0A">
      <w:pPr>
        <w:ind w:left="107" w:right="-54"/>
      </w:pPr>
      <w:r w:rsidRPr="00A74F0A">
        <w:rPr>
          <w:spacing w:val="12"/>
        </w:rPr>
        <w:t>P</w:t>
      </w:r>
      <w:r w:rsidRPr="00A74F0A">
        <w:rPr>
          <w:spacing w:val="10"/>
        </w:rPr>
        <w:t>E</w:t>
      </w:r>
      <w:r w:rsidRPr="00A74F0A">
        <w:rPr>
          <w:spacing w:val="9"/>
        </w:rPr>
        <w:t>RS</w:t>
      </w:r>
      <w:r w:rsidRPr="00A74F0A">
        <w:rPr>
          <w:spacing w:val="10"/>
        </w:rPr>
        <w:t>ON</w:t>
      </w:r>
      <w:r w:rsidRPr="00A74F0A">
        <w:rPr>
          <w:spacing w:val="7"/>
        </w:rPr>
        <w:t>A</w:t>
      </w:r>
      <w:r w:rsidRPr="00A74F0A">
        <w:t>L</w:t>
      </w:r>
      <w:r w:rsidRPr="00A74F0A">
        <w:rPr>
          <w:spacing w:val="10"/>
        </w:rPr>
        <w:t xml:space="preserve"> D</w:t>
      </w:r>
      <w:r w:rsidRPr="00A74F0A">
        <w:rPr>
          <w:spacing w:val="8"/>
        </w:rPr>
        <w:t>E</w:t>
      </w:r>
      <w:r w:rsidRPr="00A74F0A">
        <w:rPr>
          <w:spacing w:val="13"/>
        </w:rPr>
        <w:t>T</w:t>
      </w:r>
      <w:r w:rsidRPr="00A74F0A">
        <w:rPr>
          <w:spacing w:val="7"/>
        </w:rPr>
        <w:t>A</w:t>
      </w:r>
      <w:r w:rsidRPr="00A74F0A">
        <w:rPr>
          <w:spacing w:val="10"/>
        </w:rPr>
        <w:t>I</w:t>
      </w:r>
      <w:r w:rsidRPr="00A74F0A">
        <w:rPr>
          <w:spacing w:val="8"/>
        </w:rPr>
        <w:t>L</w:t>
      </w:r>
      <w:r w:rsidRPr="00A74F0A">
        <w:t>S</w:t>
      </w:r>
    </w:p>
    <w:p w14:paraId="09ACF0FC" w14:textId="77777777" w:rsidR="000435B6" w:rsidRPr="00A74F0A" w:rsidRDefault="000435B6">
      <w:pPr>
        <w:spacing w:before="16" w:line="220" w:lineRule="exact"/>
        <w:rPr>
          <w:sz w:val="22"/>
          <w:szCs w:val="22"/>
        </w:rPr>
      </w:pPr>
    </w:p>
    <w:p w14:paraId="710DC5C4" w14:textId="77777777" w:rsidR="00A74F0A" w:rsidRDefault="00A74F0A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Ariel Zamora</w:t>
      </w:r>
    </w:p>
    <w:p w14:paraId="5044A001" w14:textId="73B7E65F" w:rsidR="000435B6" w:rsidRPr="00A74F0A" w:rsidRDefault="00A74F0A">
      <w:pPr>
        <w:ind w:left="107"/>
      </w:pPr>
      <w:r w:rsidRPr="00A74F0A">
        <w:pict w14:anchorId="54A358A5">
          <v:group id="_x0000_s1028" style="position:absolute;left:0;text-align:left;margin-left:210.9pt;margin-top:-50.2pt;width:9.1pt;height:64.2pt;z-index:-251658752;mso-position-horizontal-relative:page" coordorigin="4218,-1004" coordsize="182,1284">
            <v:shape id="_x0000_s1033" type="#_x0000_t75" style="position:absolute;left:4218;top:-1004;width:182;height:245">
              <v:imagedata r:id="rId5" o:title=""/>
            </v:shape>
            <v:shape id="_x0000_s1032" type="#_x0000_t75" style="position:absolute;left:4218;top:-744;width:182;height:245">
              <v:imagedata r:id="rId5" o:title=""/>
            </v:shape>
            <v:shape id="_x0000_s1031" type="#_x0000_t75" style="position:absolute;left:4218;top:-485;width:182;height:245">
              <v:imagedata r:id="rId5" o:title=""/>
            </v:shape>
            <v:shape id="_x0000_s1030" type="#_x0000_t75" style="position:absolute;left:4218;top:-224;width:182;height:245">
              <v:imagedata r:id="rId5" o:title=""/>
            </v:shape>
            <v:shape id="_x0000_s1029" type="#_x0000_t75" style="position:absolute;left:4218;top:36;width:182;height:245">
              <v:imagedata r:id="rId5" o:title=""/>
            </v:shape>
            <w10:wrap anchorx="page"/>
          </v:group>
        </w:pict>
      </w:r>
      <w:r w:rsidRPr="00A74F0A">
        <w:rPr>
          <w:i/>
          <w:spacing w:val="1"/>
        </w:rPr>
        <w:t>3</w:t>
      </w:r>
      <w:r w:rsidRPr="00A74F0A">
        <w:rPr>
          <w:i/>
        </w:rPr>
        <w:t>4 A</w:t>
      </w:r>
      <w:r w:rsidRPr="00A74F0A">
        <w:rPr>
          <w:i/>
          <w:spacing w:val="1"/>
        </w:rPr>
        <w:t>n</w:t>
      </w:r>
      <w:r w:rsidRPr="00A74F0A">
        <w:rPr>
          <w:i/>
        </w:rPr>
        <w:t>ywhere</w:t>
      </w:r>
      <w:r w:rsidRPr="00A74F0A">
        <w:rPr>
          <w:i/>
          <w:spacing w:val="-8"/>
        </w:rPr>
        <w:t xml:space="preserve"> </w:t>
      </w:r>
      <w:r w:rsidRPr="00A74F0A">
        <w:rPr>
          <w:i/>
        </w:rPr>
        <w:t>R</w:t>
      </w:r>
      <w:r w:rsidRPr="00A74F0A">
        <w:rPr>
          <w:i/>
          <w:spacing w:val="-1"/>
        </w:rPr>
        <w:t>o</w:t>
      </w:r>
      <w:r w:rsidRPr="00A74F0A">
        <w:rPr>
          <w:i/>
          <w:spacing w:val="1"/>
        </w:rPr>
        <w:t>a</w:t>
      </w:r>
      <w:r w:rsidRPr="00A74F0A">
        <w:rPr>
          <w:i/>
        </w:rPr>
        <w:t>d</w:t>
      </w:r>
    </w:p>
    <w:p w14:paraId="73BB382D" w14:textId="77777777" w:rsidR="000435B6" w:rsidRPr="00A74F0A" w:rsidRDefault="00A74F0A">
      <w:pPr>
        <w:ind w:left="107"/>
      </w:pPr>
      <w:r w:rsidRPr="00A74F0A">
        <w:rPr>
          <w:i/>
          <w:spacing w:val="-1"/>
        </w:rPr>
        <w:t>C</w:t>
      </w:r>
      <w:r w:rsidRPr="00A74F0A">
        <w:rPr>
          <w:i/>
          <w:spacing w:val="1"/>
        </w:rPr>
        <w:t>o</w:t>
      </w:r>
      <w:r w:rsidRPr="00A74F0A">
        <w:rPr>
          <w:i/>
        </w:rPr>
        <w:t>v</w:t>
      </w:r>
      <w:r w:rsidRPr="00A74F0A">
        <w:rPr>
          <w:i/>
          <w:spacing w:val="1"/>
        </w:rPr>
        <w:t>en</w:t>
      </w:r>
      <w:r w:rsidRPr="00A74F0A">
        <w:rPr>
          <w:i/>
        </w:rPr>
        <w:t>t</w:t>
      </w:r>
      <w:r w:rsidRPr="00A74F0A">
        <w:rPr>
          <w:i/>
          <w:spacing w:val="-1"/>
        </w:rPr>
        <w:t>r</w:t>
      </w:r>
      <w:r w:rsidRPr="00A74F0A">
        <w:rPr>
          <w:i/>
        </w:rPr>
        <w:t>y</w:t>
      </w:r>
    </w:p>
    <w:p w14:paraId="7067132D" w14:textId="77777777" w:rsidR="000435B6" w:rsidRPr="00A74F0A" w:rsidRDefault="00A74F0A">
      <w:pPr>
        <w:ind w:left="107"/>
      </w:pPr>
      <w:r w:rsidRPr="00A74F0A">
        <w:rPr>
          <w:i/>
          <w:spacing w:val="-1"/>
        </w:rPr>
        <w:t>C</w:t>
      </w:r>
      <w:r w:rsidRPr="00A74F0A">
        <w:rPr>
          <w:i/>
        </w:rPr>
        <w:t>V6</w:t>
      </w:r>
      <w:r w:rsidRPr="00A74F0A">
        <w:rPr>
          <w:i/>
          <w:spacing w:val="-3"/>
        </w:rPr>
        <w:t xml:space="preserve"> </w:t>
      </w:r>
      <w:r w:rsidRPr="00A74F0A">
        <w:rPr>
          <w:i/>
          <w:spacing w:val="1"/>
        </w:rPr>
        <w:t>7</w:t>
      </w:r>
      <w:r w:rsidRPr="00A74F0A">
        <w:rPr>
          <w:i/>
        </w:rPr>
        <w:t>RF</w:t>
      </w:r>
    </w:p>
    <w:p w14:paraId="3D5796DD" w14:textId="77777777" w:rsidR="000435B6" w:rsidRPr="00A74F0A" w:rsidRDefault="000435B6">
      <w:pPr>
        <w:spacing w:before="8" w:line="220" w:lineRule="exact"/>
        <w:rPr>
          <w:sz w:val="22"/>
          <w:szCs w:val="22"/>
        </w:rPr>
      </w:pPr>
    </w:p>
    <w:p w14:paraId="64437D51" w14:textId="77777777" w:rsidR="000435B6" w:rsidRPr="00A74F0A" w:rsidRDefault="00A74F0A">
      <w:pPr>
        <w:ind w:left="107"/>
      </w:pPr>
      <w:r w:rsidRPr="00A74F0A">
        <w:rPr>
          <w:i/>
        </w:rPr>
        <w:t>T:</w:t>
      </w:r>
      <w:r w:rsidRPr="00A74F0A">
        <w:rPr>
          <w:i/>
          <w:spacing w:val="-1"/>
        </w:rPr>
        <w:t xml:space="preserve"> </w:t>
      </w:r>
      <w:r w:rsidRPr="00A74F0A">
        <w:rPr>
          <w:i/>
          <w:spacing w:val="1"/>
        </w:rPr>
        <w:t>024</w:t>
      </w:r>
      <w:r w:rsidRPr="00A74F0A">
        <w:rPr>
          <w:i/>
          <w:spacing w:val="-1"/>
        </w:rPr>
        <w:t>7</w:t>
      </w:r>
      <w:r w:rsidRPr="00A74F0A">
        <w:rPr>
          <w:i/>
        </w:rPr>
        <w:t>6</w:t>
      </w:r>
      <w:r w:rsidRPr="00A74F0A">
        <w:rPr>
          <w:i/>
          <w:spacing w:val="-4"/>
        </w:rPr>
        <w:t xml:space="preserve"> </w:t>
      </w:r>
      <w:r w:rsidRPr="00A74F0A">
        <w:rPr>
          <w:i/>
          <w:spacing w:val="-1"/>
        </w:rPr>
        <w:t>8</w:t>
      </w:r>
      <w:r w:rsidRPr="00A74F0A">
        <w:rPr>
          <w:i/>
          <w:spacing w:val="1"/>
        </w:rPr>
        <w:t>8</w:t>
      </w:r>
      <w:r w:rsidRPr="00A74F0A">
        <w:rPr>
          <w:i/>
        </w:rPr>
        <w:t>8</w:t>
      </w:r>
      <w:r w:rsidRPr="00A74F0A">
        <w:rPr>
          <w:i/>
          <w:spacing w:val="-2"/>
        </w:rPr>
        <w:t xml:space="preserve"> </w:t>
      </w:r>
      <w:r w:rsidRPr="00A74F0A">
        <w:rPr>
          <w:i/>
          <w:spacing w:val="-1"/>
        </w:rPr>
        <w:t>5</w:t>
      </w:r>
      <w:r w:rsidRPr="00A74F0A">
        <w:rPr>
          <w:i/>
          <w:spacing w:val="1"/>
        </w:rPr>
        <w:t>54</w:t>
      </w:r>
      <w:r w:rsidRPr="00A74F0A">
        <w:rPr>
          <w:i/>
        </w:rPr>
        <w:t>4</w:t>
      </w:r>
    </w:p>
    <w:p w14:paraId="0C2B6EE3" w14:textId="77777777" w:rsidR="000435B6" w:rsidRPr="00A74F0A" w:rsidRDefault="00A74F0A">
      <w:pPr>
        <w:ind w:left="107"/>
      </w:pPr>
      <w:r w:rsidRPr="00A74F0A">
        <w:rPr>
          <w:i/>
        </w:rPr>
        <w:t>M:</w:t>
      </w:r>
      <w:r w:rsidRPr="00A74F0A">
        <w:rPr>
          <w:i/>
          <w:spacing w:val="-1"/>
        </w:rPr>
        <w:t xml:space="preserve"> </w:t>
      </w:r>
      <w:r w:rsidRPr="00A74F0A">
        <w:rPr>
          <w:i/>
          <w:spacing w:val="1"/>
        </w:rPr>
        <w:t>088</w:t>
      </w:r>
      <w:r w:rsidRPr="00A74F0A">
        <w:rPr>
          <w:i/>
        </w:rPr>
        <w:t>7</w:t>
      </w:r>
      <w:r w:rsidRPr="00A74F0A">
        <w:rPr>
          <w:i/>
          <w:spacing w:val="-4"/>
        </w:rPr>
        <w:t xml:space="preserve"> </w:t>
      </w:r>
      <w:r w:rsidRPr="00A74F0A">
        <w:rPr>
          <w:i/>
          <w:spacing w:val="1"/>
        </w:rPr>
        <w:t>22</w:t>
      </w:r>
      <w:r w:rsidRPr="00A74F0A">
        <w:rPr>
          <w:i/>
        </w:rPr>
        <w:t>2</w:t>
      </w:r>
      <w:r w:rsidRPr="00A74F0A">
        <w:rPr>
          <w:i/>
          <w:spacing w:val="-4"/>
        </w:rPr>
        <w:t xml:space="preserve"> </w:t>
      </w:r>
      <w:r w:rsidRPr="00A74F0A">
        <w:rPr>
          <w:i/>
          <w:spacing w:val="1"/>
        </w:rPr>
        <w:t>9</w:t>
      </w:r>
      <w:r w:rsidRPr="00A74F0A">
        <w:rPr>
          <w:i/>
          <w:spacing w:val="-1"/>
        </w:rPr>
        <w:t>9</w:t>
      </w:r>
      <w:r w:rsidRPr="00A74F0A">
        <w:rPr>
          <w:i/>
          <w:spacing w:val="1"/>
        </w:rPr>
        <w:t>9</w:t>
      </w:r>
      <w:r w:rsidRPr="00A74F0A">
        <w:rPr>
          <w:i/>
        </w:rPr>
        <w:t>9</w:t>
      </w:r>
    </w:p>
    <w:p w14:paraId="7949A180" w14:textId="28737690" w:rsidR="000435B6" w:rsidRPr="00A74F0A" w:rsidRDefault="00A74F0A">
      <w:pPr>
        <w:ind w:left="107"/>
      </w:pPr>
      <w:r w:rsidRPr="00A74F0A">
        <w:rPr>
          <w:i/>
          <w:spacing w:val="1"/>
        </w:rPr>
        <w:t>E</w:t>
      </w:r>
      <w:r w:rsidRPr="00A74F0A">
        <w:rPr>
          <w:i/>
        </w:rPr>
        <w:t>:</w:t>
      </w:r>
      <w:r w:rsidRPr="00A74F0A">
        <w:rPr>
          <w:i/>
          <w:spacing w:val="-2"/>
        </w:rPr>
        <w:t xml:space="preserve"> </w:t>
      </w:r>
      <w:r w:rsidRPr="00A74F0A">
        <w:rPr>
          <w:i/>
          <w:spacing w:val="-49"/>
        </w:rPr>
        <w:t xml:space="preserve"> </w:t>
      </w:r>
      <w:hyperlink r:id="rId6" w:history="1">
        <w:r w:rsidRPr="00800F17">
          <w:rPr>
            <w:rStyle w:val="Hyperlink"/>
            <w:i/>
            <w:spacing w:val="1"/>
          </w:rPr>
          <w:t>ariel@gmail.com</w:t>
        </w:r>
      </w:hyperlink>
    </w:p>
    <w:p w14:paraId="18C59DB2" w14:textId="77777777" w:rsidR="000435B6" w:rsidRPr="00A74F0A" w:rsidRDefault="000435B6">
      <w:pPr>
        <w:spacing w:before="11" w:line="220" w:lineRule="exact"/>
        <w:rPr>
          <w:sz w:val="22"/>
          <w:szCs w:val="22"/>
        </w:rPr>
      </w:pPr>
    </w:p>
    <w:p w14:paraId="703F623E" w14:textId="77777777" w:rsidR="000435B6" w:rsidRPr="00A74F0A" w:rsidRDefault="00A74F0A">
      <w:pPr>
        <w:ind w:left="107"/>
      </w:pPr>
      <w:r w:rsidRPr="00A74F0A">
        <w:rPr>
          <w:i/>
        </w:rPr>
        <w:t>DO</w:t>
      </w:r>
      <w:r w:rsidRPr="00A74F0A">
        <w:rPr>
          <w:i/>
          <w:spacing w:val="1"/>
        </w:rPr>
        <w:t>B</w:t>
      </w:r>
      <w:r w:rsidRPr="00A74F0A">
        <w:rPr>
          <w:i/>
        </w:rPr>
        <w:t>:</w:t>
      </w:r>
      <w:r w:rsidRPr="00A74F0A">
        <w:rPr>
          <w:i/>
          <w:spacing w:val="-4"/>
        </w:rPr>
        <w:t xml:space="preserve"> </w:t>
      </w:r>
      <w:r w:rsidRPr="00A74F0A">
        <w:rPr>
          <w:i/>
          <w:spacing w:val="1"/>
        </w:rPr>
        <w:t>12</w:t>
      </w:r>
      <w:r w:rsidRPr="00A74F0A">
        <w:rPr>
          <w:i/>
        </w:rPr>
        <w:t>/</w:t>
      </w:r>
      <w:r w:rsidRPr="00A74F0A">
        <w:rPr>
          <w:i/>
          <w:spacing w:val="3"/>
        </w:rPr>
        <w:t>0</w:t>
      </w:r>
      <w:r w:rsidRPr="00A74F0A">
        <w:rPr>
          <w:i/>
          <w:spacing w:val="1"/>
        </w:rPr>
        <w:t>9</w:t>
      </w:r>
      <w:r w:rsidRPr="00A74F0A">
        <w:rPr>
          <w:i/>
        </w:rPr>
        <w:t>/</w:t>
      </w:r>
      <w:r w:rsidRPr="00A74F0A">
        <w:rPr>
          <w:i/>
          <w:spacing w:val="-1"/>
        </w:rPr>
        <w:t>1</w:t>
      </w:r>
      <w:r w:rsidRPr="00A74F0A">
        <w:rPr>
          <w:i/>
          <w:spacing w:val="1"/>
        </w:rPr>
        <w:t>98</w:t>
      </w:r>
      <w:r w:rsidRPr="00A74F0A">
        <w:rPr>
          <w:i/>
        </w:rPr>
        <w:t>5</w:t>
      </w:r>
    </w:p>
    <w:p w14:paraId="4AA8E7A6" w14:textId="77777777" w:rsidR="000435B6" w:rsidRPr="00A74F0A" w:rsidRDefault="00A74F0A">
      <w:pPr>
        <w:ind w:left="107"/>
      </w:pPr>
      <w:r w:rsidRPr="00A74F0A">
        <w:rPr>
          <w:i/>
        </w:rPr>
        <w:t>Dr</w:t>
      </w:r>
      <w:r w:rsidRPr="00A74F0A">
        <w:rPr>
          <w:i/>
          <w:spacing w:val="-1"/>
        </w:rPr>
        <w:t>i</w:t>
      </w:r>
      <w:r w:rsidRPr="00A74F0A">
        <w:rPr>
          <w:i/>
        </w:rPr>
        <w:t>vi</w:t>
      </w:r>
      <w:r w:rsidRPr="00A74F0A">
        <w:rPr>
          <w:i/>
          <w:spacing w:val="1"/>
        </w:rPr>
        <w:t>n</w:t>
      </w:r>
      <w:r w:rsidRPr="00A74F0A">
        <w:rPr>
          <w:i/>
        </w:rPr>
        <w:t>g</w:t>
      </w:r>
      <w:r w:rsidRPr="00A74F0A">
        <w:rPr>
          <w:i/>
          <w:spacing w:val="-5"/>
        </w:rPr>
        <w:t xml:space="preserve"> </w:t>
      </w:r>
      <w:r w:rsidRPr="00A74F0A">
        <w:rPr>
          <w:i/>
        </w:rPr>
        <w:t>lice</w:t>
      </w:r>
      <w:r w:rsidRPr="00A74F0A">
        <w:rPr>
          <w:i/>
          <w:spacing w:val="1"/>
        </w:rPr>
        <w:t>n</w:t>
      </w:r>
      <w:r w:rsidRPr="00A74F0A">
        <w:rPr>
          <w:i/>
          <w:spacing w:val="-1"/>
        </w:rPr>
        <w:t>s</w:t>
      </w:r>
      <w:r w:rsidRPr="00A74F0A">
        <w:rPr>
          <w:i/>
        </w:rPr>
        <w:t>e:</w:t>
      </w:r>
      <w:r w:rsidRPr="00A74F0A">
        <w:rPr>
          <w:i/>
          <w:spacing w:val="45"/>
        </w:rPr>
        <w:t xml:space="preserve"> </w:t>
      </w:r>
      <w:r w:rsidRPr="00A74F0A">
        <w:rPr>
          <w:i/>
        </w:rPr>
        <w:t>Yes</w:t>
      </w:r>
    </w:p>
    <w:p w14:paraId="4CCBA059" w14:textId="77777777" w:rsidR="000435B6" w:rsidRPr="00A74F0A" w:rsidRDefault="00A74F0A">
      <w:pPr>
        <w:spacing w:line="220" w:lineRule="exact"/>
        <w:ind w:left="107"/>
      </w:pPr>
      <w:r w:rsidRPr="00A74F0A">
        <w:rPr>
          <w:i/>
          <w:spacing w:val="-1"/>
        </w:rPr>
        <w:t>N</w:t>
      </w:r>
      <w:r w:rsidRPr="00A74F0A">
        <w:rPr>
          <w:i/>
          <w:spacing w:val="1"/>
        </w:rPr>
        <w:t>a</w:t>
      </w:r>
      <w:r w:rsidRPr="00A74F0A">
        <w:rPr>
          <w:i/>
        </w:rPr>
        <w:t>ti</w:t>
      </w:r>
      <w:r w:rsidRPr="00A74F0A">
        <w:rPr>
          <w:i/>
          <w:spacing w:val="1"/>
        </w:rPr>
        <w:t>ona</w:t>
      </w:r>
      <w:r w:rsidRPr="00A74F0A">
        <w:rPr>
          <w:i/>
        </w:rPr>
        <w:t>lity:</w:t>
      </w:r>
      <w:r w:rsidRPr="00A74F0A">
        <w:rPr>
          <w:i/>
          <w:spacing w:val="-9"/>
        </w:rPr>
        <w:t xml:space="preserve"> </w:t>
      </w:r>
      <w:r w:rsidRPr="00A74F0A">
        <w:rPr>
          <w:i/>
        </w:rPr>
        <w:t>B</w:t>
      </w:r>
      <w:r w:rsidRPr="00A74F0A">
        <w:rPr>
          <w:i/>
          <w:spacing w:val="-1"/>
        </w:rPr>
        <w:t>r</w:t>
      </w:r>
      <w:r w:rsidRPr="00A74F0A">
        <w:rPr>
          <w:i/>
        </w:rPr>
        <w:t>iti</w:t>
      </w:r>
      <w:r w:rsidRPr="00A74F0A">
        <w:rPr>
          <w:i/>
          <w:spacing w:val="-1"/>
        </w:rPr>
        <w:t>s</w:t>
      </w:r>
      <w:r w:rsidRPr="00A74F0A">
        <w:rPr>
          <w:i/>
        </w:rPr>
        <w:t>h</w:t>
      </w:r>
    </w:p>
    <w:p w14:paraId="3AD35664" w14:textId="77777777" w:rsidR="000435B6" w:rsidRPr="00A74F0A" w:rsidRDefault="00A74F0A">
      <w:pPr>
        <w:spacing w:before="33"/>
        <w:ind w:left="194"/>
      </w:pPr>
      <w:r w:rsidRPr="00A74F0A">
        <w:br w:type="column"/>
      </w:r>
      <w:r w:rsidRPr="00A74F0A">
        <w:rPr>
          <w:spacing w:val="3"/>
        </w:rPr>
        <w:t>Ex</w:t>
      </w:r>
      <w:r w:rsidRPr="00A74F0A">
        <w:rPr>
          <w:spacing w:val="2"/>
        </w:rPr>
        <w:t>t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rPr>
          <w:spacing w:val="2"/>
        </w:rPr>
        <w:t>s</w:t>
      </w:r>
      <w:r w:rsidRPr="00A74F0A">
        <w:rPr>
          <w:spacing w:val="4"/>
        </w:rPr>
        <w:t>i</w:t>
      </w:r>
      <w:r w:rsidRPr="00A74F0A">
        <w:rPr>
          <w:spacing w:val="1"/>
        </w:rPr>
        <w:t>v</w:t>
      </w:r>
      <w:r w:rsidRPr="00A74F0A">
        <w:t xml:space="preserve">e </w:t>
      </w:r>
      <w:r w:rsidRPr="00A74F0A">
        <w:rPr>
          <w:spacing w:val="3"/>
        </w:rPr>
        <w:t>k</w:t>
      </w:r>
      <w:r w:rsidRPr="00A74F0A">
        <w:rPr>
          <w:spacing w:val="1"/>
        </w:rPr>
        <w:t>n</w:t>
      </w:r>
      <w:r w:rsidRPr="00A74F0A">
        <w:rPr>
          <w:spacing w:val="6"/>
        </w:rPr>
        <w:t>o</w:t>
      </w:r>
      <w:r w:rsidRPr="00A74F0A">
        <w:t>w</w:t>
      </w:r>
      <w:r w:rsidRPr="00A74F0A">
        <w:rPr>
          <w:spacing w:val="5"/>
        </w:rPr>
        <w:t>l</w:t>
      </w:r>
      <w:r w:rsidRPr="00A74F0A">
        <w:rPr>
          <w:spacing w:val="3"/>
        </w:rPr>
        <w:t>e</w:t>
      </w:r>
      <w:r w:rsidRPr="00A74F0A">
        <w:rPr>
          <w:spacing w:val="6"/>
        </w:rPr>
        <w:t>d</w:t>
      </w:r>
      <w:r w:rsidRPr="00A74F0A">
        <w:rPr>
          <w:spacing w:val="1"/>
        </w:rPr>
        <w:t>g</w:t>
      </w:r>
      <w:r w:rsidRPr="00A74F0A">
        <w:t>e</w:t>
      </w:r>
      <w:r w:rsidRPr="00A74F0A">
        <w:rPr>
          <w:spacing w:val="-4"/>
        </w:rPr>
        <w:t xml:space="preserve"> </w:t>
      </w:r>
      <w:r w:rsidRPr="00A74F0A">
        <w:rPr>
          <w:spacing w:val="6"/>
        </w:rPr>
        <w:t>o</w:t>
      </w:r>
      <w:r w:rsidRPr="00A74F0A">
        <w:t>f</w:t>
      </w:r>
      <w:r w:rsidRPr="00A74F0A">
        <w:rPr>
          <w:spacing w:val="4"/>
        </w:rPr>
        <w:t xml:space="preserve"> </w:t>
      </w:r>
      <w:r w:rsidRPr="00A74F0A">
        <w:rPr>
          <w:spacing w:val="2"/>
        </w:rPr>
        <w:t>l</w:t>
      </w:r>
      <w:r w:rsidRPr="00A74F0A">
        <w:rPr>
          <w:spacing w:val="5"/>
        </w:rPr>
        <w:t>e</w:t>
      </w:r>
      <w:r w:rsidRPr="00A74F0A">
        <w:rPr>
          <w:spacing w:val="1"/>
        </w:rPr>
        <w:t>g</w:t>
      </w:r>
      <w:r w:rsidRPr="00A74F0A">
        <w:rPr>
          <w:spacing w:val="5"/>
        </w:rPr>
        <w:t>a</w:t>
      </w:r>
      <w:r w:rsidRPr="00A74F0A">
        <w:t>l</w:t>
      </w:r>
      <w:r w:rsidRPr="00A74F0A">
        <w:rPr>
          <w:spacing w:val="1"/>
        </w:rPr>
        <w:t xml:space="preserve"> </w:t>
      </w:r>
      <w:r w:rsidRPr="00A74F0A">
        <w:rPr>
          <w:spacing w:val="2"/>
        </w:rPr>
        <w:t>t</w:t>
      </w:r>
      <w:r w:rsidRPr="00A74F0A">
        <w:rPr>
          <w:spacing w:val="3"/>
        </w:rPr>
        <w:t>e</w:t>
      </w:r>
      <w:r w:rsidRPr="00A74F0A">
        <w:rPr>
          <w:spacing w:val="5"/>
        </w:rPr>
        <w:t>r</w:t>
      </w:r>
      <w:r w:rsidRPr="00A74F0A">
        <w:rPr>
          <w:spacing w:val="1"/>
        </w:rPr>
        <w:t>m</w:t>
      </w:r>
      <w:r w:rsidRPr="00A74F0A">
        <w:rPr>
          <w:spacing w:val="4"/>
        </w:rPr>
        <w:t>i</w:t>
      </w:r>
      <w:r w:rsidRPr="00A74F0A">
        <w:rPr>
          <w:spacing w:val="3"/>
        </w:rPr>
        <w:t>no</w:t>
      </w:r>
      <w:r w:rsidRPr="00A74F0A">
        <w:rPr>
          <w:spacing w:val="2"/>
        </w:rPr>
        <w:t>l</w:t>
      </w:r>
      <w:r w:rsidRPr="00A74F0A">
        <w:rPr>
          <w:spacing w:val="6"/>
        </w:rPr>
        <w:t>o</w:t>
      </w:r>
      <w:r w:rsidRPr="00A74F0A">
        <w:rPr>
          <w:spacing w:val="3"/>
        </w:rPr>
        <w:t>g</w:t>
      </w:r>
      <w:r w:rsidRPr="00A74F0A">
        <w:rPr>
          <w:spacing w:val="1"/>
        </w:rPr>
        <w:t>y</w:t>
      </w:r>
      <w:r w:rsidRPr="00A74F0A">
        <w:t>.</w:t>
      </w:r>
    </w:p>
    <w:p w14:paraId="58A60EEC" w14:textId="77777777" w:rsidR="000435B6" w:rsidRPr="00A74F0A" w:rsidRDefault="00A74F0A">
      <w:pPr>
        <w:spacing w:before="29" w:line="271" w:lineRule="auto"/>
        <w:ind w:left="192" w:right="1500"/>
      </w:pPr>
      <w:r w:rsidRPr="00A74F0A">
        <w:rPr>
          <w:spacing w:val="-2"/>
        </w:rPr>
        <w:t>A</w:t>
      </w:r>
      <w:r w:rsidRPr="00A74F0A">
        <w:rPr>
          <w:spacing w:val="1"/>
        </w:rPr>
        <w:t>b</w:t>
      </w:r>
      <w:r w:rsidRPr="00A74F0A">
        <w:t>le</w:t>
      </w:r>
      <w:r w:rsidRPr="00A74F0A">
        <w:rPr>
          <w:spacing w:val="-4"/>
        </w:rPr>
        <w:t xml:space="preserve"> </w:t>
      </w:r>
      <w:r w:rsidRPr="00A74F0A">
        <w:t>to</w:t>
      </w:r>
      <w:r w:rsidRPr="00A74F0A">
        <w:rPr>
          <w:spacing w:val="-1"/>
        </w:rPr>
        <w:t xml:space="preserve"> </w:t>
      </w:r>
      <w:r w:rsidRPr="00A74F0A">
        <w:t>cle</w:t>
      </w:r>
      <w:r w:rsidRPr="00A74F0A">
        <w:rPr>
          <w:spacing w:val="1"/>
        </w:rPr>
        <w:t>ar</w:t>
      </w:r>
      <w:r w:rsidRPr="00A74F0A">
        <w:rPr>
          <w:spacing w:val="2"/>
        </w:rPr>
        <w:t>l</w:t>
      </w:r>
      <w:r w:rsidRPr="00A74F0A">
        <w:t>y</w:t>
      </w:r>
      <w:r w:rsidRPr="00A74F0A">
        <w:rPr>
          <w:spacing w:val="-8"/>
        </w:rPr>
        <w:t xml:space="preserve"> </w:t>
      </w:r>
      <w:r w:rsidRPr="00A74F0A">
        <w:t>c</w:t>
      </w:r>
      <w:r w:rsidRPr="00A74F0A">
        <w:rPr>
          <w:spacing w:val="4"/>
        </w:rPr>
        <w:t>o</w:t>
      </w:r>
      <w:r w:rsidRPr="00A74F0A">
        <w:rPr>
          <w:spacing w:val="-1"/>
        </w:rPr>
        <w:t>mm</w:t>
      </w:r>
      <w:r w:rsidRPr="00A74F0A">
        <w:rPr>
          <w:spacing w:val="1"/>
        </w:rPr>
        <w:t>un</w:t>
      </w:r>
      <w:r w:rsidRPr="00A74F0A">
        <w:t>ica</w:t>
      </w:r>
      <w:r w:rsidRPr="00A74F0A">
        <w:rPr>
          <w:spacing w:val="3"/>
        </w:rPr>
        <w:t>t</w:t>
      </w:r>
      <w:r w:rsidRPr="00A74F0A">
        <w:t>e</w:t>
      </w:r>
      <w:r w:rsidRPr="00A74F0A">
        <w:rPr>
          <w:spacing w:val="-8"/>
        </w:rPr>
        <w:t xml:space="preserve"> </w:t>
      </w:r>
      <w:r w:rsidRPr="00A74F0A">
        <w:rPr>
          <w:spacing w:val="-5"/>
        </w:rPr>
        <w:t>w</w:t>
      </w:r>
      <w:r w:rsidRPr="00A74F0A">
        <w:t>i</w:t>
      </w:r>
      <w:r w:rsidRPr="00A74F0A">
        <w:rPr>
          <w:spacing w:val="2"/>
        </w:rPr>
        <w:t>t</w:t>
      </w:r>
      <w:r w:rsidRPr="00A74F0A">
        <w:t>h</w:t>
      </w:r>
      <w:r w:rsidRPr="00A74F0A">
        <w:rPr>
          <w:spacing w:val="-5"/>
        </w:rPr>
        <w:t xml:space="preserve"> </w:t>
      </w:r>
      <w:r w:rsidRPr="00A74F0A">
        <w:rPr>
          <w:spacing w:val="1"/>
        </w:rPr>
        <w:t>bo</w:t>
      </w:r>
      <w:r w:rsidRPr="00A74F0A">
        <w:t>th</w:t>
      </w:r>
      <w:r w:rsidRPr="00A74F0A">
        <w:rPr>
          <w:spacing w:val="-5"/>
        </w:rPr>
        <w:t xml:space="preserve"> </w:t>
      </w:r>
      <w:r w:rsidRPr="00A74F0A">
        <w:t>cli</w:t>
      </w:r>
      <w:r w:rsidRPr="00A74F0A">
        <w:rPr>
          <w:spacing w:val="3"/>
        </w:rPr>
        <w:t>e</w:t>
      </w:r>
      <w:r w:rsidRPr="00A74F0A">
        <w:rPr>
          <w:spacing w:val="-1"/>
        </w:rPr>
        <w:t>n</w:t>
      </w:r>
      <w:r w:rsidRPr="00A74F0A">
        <w:rPr>
          <w:spacing w:val="2"/>
        </w:rPr>
        <w:t>t</w:t>
      </w:r>
      <w:r w:rsidRPr="00A74F0A">
        <w:rPr>
          <w:spacing w:val="-2"/>
        </w:rPr>
        <w:t>’</w:t>
      </w:r>
      <w:r w:rsidRPr="00A74F0A">
        <w:t>s</w:t>
      </w:r>
      <w:r w:rsidRPr="00A74F0A">
        <w:rPr>
          <w:spacing w:val="-6"/>
        </w:rPr>
        <w:t xml:space="preserve"> </w:t>
      </w:r>
      <w:r w:rsidRPr="00A74F0A">
        <w:rPr>
          <w:spacing w:val="3"/>
        </w:rPr>
        <w:t>a</w:t>
      </w:r>
      <w:r w:rsidRPr="00A74F0A">
        <w:rPr>
          <w:spacing w:val="-1"/>
        </w:rPr>
        <w:t>n</w:t>
      </w:r>
      <w:r w:rsidRPr="00A74F0A">
        <w:t>d</w:t>
      </w:r>
      <w:r w:rsidRPr="00A74F0A">
        <w:rPr>
          <w:spacing w:val="-2"/>
        </w:rPr>
        <w:t xml:space="preserve"> </w:t>
      </w:r>
      <w:r w:rsidRPr="00A74F0A">
        <w:rPr>
          <w:spacing w:val="-1"/>
        </w:rPr>
        <w:t>s</w:t>
      </w:r>
      <w:r w:rsidRPr="00A74F0A">
        <w:t>e</w:t>
      </w:r>
      <w:r w:rsidRPr="00A74F0A">
        <w:rPr>
          <w:spacing w:val="-1"/>
        </w:rPr>
        <w:t>n</w:t>
      </w:r>
      <w:r w:rsidRPr="00A74F0A">
        <w:t>i</w:t>
      </w:r>
      <w:r w:rsidRPr="00A74F0A">
        <w:rPr>
          <w:spacing w:val="1"/>
        </w:rPr>
        <w:t>o</w:t>
      </w:r>
      <w:r w:rsidRPr="00A74F0A">
        <w:t>r</w:t>
      </w:r>
      <w:r w:rsidRPr="00A74F0A">
        <w:rPr>
          <w:spacing w:val="1"/>
        </w:rPr>
        <w:t xml:space="preserve"> </w:t>
      </w:r>
      <w:r w:rsidRPr="00A74F0A">
        <w:rPr>
          <w:spacing w:val="-4"/>
        </w:rPr>
        <w:t>m</w:t>
      </w:r>
      <w:r w:rsidRPr="00A74F0A">
        <w:t>a</w:t>
      </w:r>
      <w:r w:rsidRPr="00A74F0A">
        <w:rPr>
          <w:spacing w:val="-1"/>
        </w:rPr>
        <w:t>n</w:t>
      </w:r>
      <w:r w:rsidRPr="00A74F0A">
        <w:rPr>
          <w:spacing w:val="3"/>
        </w:rPr>
        <w:t>a</w:t>
      </w:r>
      <w:r w:rsidRPr="00A74F0A">
        <w:rPr>
          <w:spacing w:val="-1"/>
        </w:rPr>
        <w:t>g</w:t>
      </w:r>
      <w:r w:rsidRPr="00A74F0A">
        <w:t>e</w:t>
      </w:r>
      <w:r w:rsidRPr="00A74F0A">
        <w:rPr>
          <w:spacing w:val="1"/>
        </w:rPr>
        <w:t>r</w:t>
      </w:r>
      <w:r w:rsidRPr="00A74F0A">
        <w:rPr>
          <w:spacing w:val="-1"/>
        </w:rPr>
        <w:t>s</w:t>
      </w:r>
      <w:r w:rsidRPr="00A74F0A">
        <w:t>. E</w:t>
      </w:r>
      <w:r w:rsidRPr="00A74F0A">
        <w:rPr>
          <w:spacing w:val="-1"/>
        </w:rPr>
        <w:t>x</w:t>
      </w:r>
      <w:r w:rsidRPr="00A74F0A">
        <w:t>c</w:t>
      </w:r>
      <w:r w:rsidRPr="00A74F0A">
        <w:rPr>
          <w:spacing w:val="1"/>
        </w:rPr>
        <w:t>e</w:t>
      </w:r>
      <w:r w:rsidRPr="00A74F0A">
        <w:t>ll</w:t>
      </w:r>
      <w:r w:rsidRPr="00A74F0A">
        <w:rPr>
          <w:spacing w:val="2"/>
        </w:rPr>
        <w:t>e</w:t>
      </w:r>
      <w:r w:rsidRPr="00A74F0A">
        <w:rPr>
          <w:spacing w:val="-1"/>
        </w:rPr>
        <w:t>n</w:t>
      </w:r>
      <w:r w:rsidRPr="00A74F0A">
        <w:t>t</w:t>
      </w:r>
      <w:r w:rsidRPr="00A74F0A">
        <w:rPr>
          <w:spacing w:val="-8"/>
        </w:rPr>
        <w:t xml:space="preserve"> </w:t>
      </w:r>
      <w:r w:rsidRPr="00A74F0A">
        <w:rPr>
          <w:spacing w:val="1"/>
        </w:rPr>
        <w:t>co</w:t>
      </w:r>
      <w:r w:rsidRPr="00A74F0A">
        <w:rPr>
          <w:spacing w:val="3"/>
        </w:rPr>
        <w:t>p</w:t>
      </w:r>
      <w:r w:rsidRPr="00A74F0A">
        <w:rPr>
          <w:spacing w:val="-4"/>
        </w:rPr>
        <w:t>y</w:t>
      </w:r>
      <w:r w:rsidRPr="00A74F0A">
        <w:t>,</w:t>
      </w:r>
      <w:r w:rsidRPr="00A74F0A">
        <w:rPr>
          <w:spacing w:val="-3"/>
        </w:rPr>
        <w:t xml:space="preserve"> </w:t>
      </w:r>
      <w:r w:rsidRPr="00A74F0A">
        <w:rPr>
          <w:spacing w:val="1"/>
        </w:rPr>
        <w:t>d</w:t>
      </w:r>
      <w:r w:rsidRPr="00A74F0A">
        <w:t>i</w:t>
      </w:r>
      <w:r w:rsidRPr="00A74F0A">
        <w:rPr>
          <w:spacing w:val="-1"/>
        </w:rPr>
        <w:t>g</w:t>
      </w:r>
      <w:r w:rsidRPr="00A74F0A">
        <w:t>ital</w:t>
      </w:r>
      <w:r w:rsidRPr="00A74F0A">
        <w:rPr>
          <w:spacing w:val="-5"/>
        </w:rPr>
        <w:t xml:space="preserve"> </w:t>
      </w:r>
      <w:r w:rsidRPr="00A74F0A">
        <w:rPr>
          <w:spacing w:val="3"/>
        </w:rPr>
        <w:t>d</w:t>
      </w:r>
      <w:r w:rsidRPr="00A74F0A">
        <w:t>ict</w:t>
      </w:r>
      <w:r w:rsidRPr="00A74F0A">
        <w:rPr>
          <w:spacing w:val="3"/>
        </w:rPr>
        <w:t>a</w:t>
      </w:r>
      <w:r w:rsidRPr="00A74F0A">
        <w:t>ti</w:t>
      </w:r>
      <w:r w:rsidRPr="00A74F0A">
        <w:rPr>
          <w:spacing w:val="1"/>
        </w:rPr>
        <w:t>o</w:t>
      </w:r>
      <w:r w:rsidRPr="00A74F0A">
        <w:t>n</w:t>
      </w:r>
      <w:r w:rsidRPr="00A74F0A">
        <w:rPr>
          <w:spacing w:val="-8"/>
        </w:rPr>
        <w:t xml:space="preserve"> </w:t>
      </w:r>
      <w:r w:rsidRPr="00A74F0A">
        <w:t>a</w:t>
      </w:r>
      <w:r w:rsidRPr="00A74F0A">
        <w:rPr>
          <w:spacing w:val="-1"/>
        </w:rPr>
        <w:t>n</w:t>
      </w:r>
      <w:r w:rsidRPr="00A74F0A">
        <w:t>d</w:t>
      </w:r>
      <w:r w:rsidRPr="00A74F0A">
        <w:rPr>
          <w:spacing w:val="-2"/>
        </w:rPr>
        <w:t xml:space="preserve"> </w:t>
      </w:r>
      <w:r w:rsidRPr="00A74F0A">
        <w:t>a</w:t>
      </w:r>
      <w:r w:rsidRPr="00A74F0A">
        <w:rPr>
          <w:spacing w:val="-1"/>
        </w:rPr>
        <w:t>u</w:t>
      </w:r>
      <w:r w:rsidRPr="00A74F0A">
        <w:rPr>
          <w:spacing w:val="1"/>
        </w:rPr>
        <w:t>d</w:t>
      </w:r>
      <w:r w:rsidRPr="00A74F0A">
        <w:t>io</w:t>
      </w:r>
      <w:r w:rsidRPr="00A74F0A">
        <w:rPr>
          <w:spacing w:val="-3"/>
        </w:rPr>
        <w:t xml:space="preserve"> </w:t>
      </w:r>
      <w:r w:rsidRPr="00A74F0A">
        <w:rPr>
          <w:spacing w:val="2"/>
        </w:rPr>
        <w:t>t</w:t>
      </w:r>
      <w:r w:rsidRPr="00A74F0A">
        <w:rPr>
          <w:spacing w:val="-4"/>
        </w:rPr>
        <w:t>y</w:t>
      </w:r>
      <w:r w:rsidRPr="00A74F0A">
        <w:rPr>
          <w:spacing w:val="1"/>
        </w:rPr>
        <w:t>p</w:t>
      </w:r>
      <w:r w:rsidRPr="00A74F0A">
        <w:rPr>
          <w:spacing w:val="2"/>
        </w:rPr>
        <w:t>i</w:t>
      </w:r>
      <w:r w:rsidRPr="00A74F0A">
        <w:rPr>
          <w:spacing w:val="1"/>
        </w:rPr>
        <w:t>n</w:t>
      </w:r>
      <w:r w:rsidRPr="00A74F0A">
        <w:t>g</w:t>
      </w:r>
      <w:r w:rsidRPr="00A74F0A">
        <w:rPr>
          <w:spacing w:val="-6"/>
        </w:rPr>
        <w:t xml:space="preserve"> </w:t>
      </w:r>
      <w:r w:rsidRPr="00A74F0A">
        <w:t>a</w:t>
      </w:r>
      <w:r w:rsidRPr="00A74F0A">
        <w:rPr>
          <w:spacing w:val="1"/>
        </w:rPr>
        <w:t>b</w:t>
      </w:r>
      <w:r w:rsidRPr="00A74F0A">
        <w:t>ili</w:t>
      </w:r>
      <w:r w:rsidRPr="00A74F0A">
        <w:rPr>
          <w:spacing w:val="1"/>
        </w:rPr>
        <w:t>t</w:t>
      </w:r>
      <w:r w:rsidRPr="00A74F0A">
        <w:rPr>
          <w:spacing w:val="-4"/>
        </w:rPr>
        <w:t>y</w:t>
      </w:r>
      <w:r w:rsidRPr="00A74F0A">
        <w:t xml:space="preserve">. </w:t>
      </w:r>
      <w:r w:rsidRPr="00A74F0A">
        <w:rPr>
          <w:spacing w:val="3"/>
        </w:rPr>
        <w:t>Excep</w:t>
      </w:r>
      <w:r w:rsidRPr="00A74F0A">
        <w:rPr>
          <w:spacing w:val="4"/>
        </w:rPr>
        <w:t>t</w:t>
      </w:r>
      <w:r w:rsidRPr="00A74F0A">
        <w:rPr>
          <w:spacing w:val="2"/>
        </w:rPr>
        <w:t>i</w:t>
      </w:r>
      <w:r w:rsidRPr="00A74F0A">
        <w:rPr>
          <w:spacing w:val="3"/>
        </w:rPr>
        <w:t>ona</w:t>
      </w:r>
      <w:r w:rsidRPr="00A74F0A">
        <w:rPr>
          <w:spacing w:val="2"/>
        </w:rPr>
        <w:t>l</w:t>
      </w:r>
      <w:r w:rsidRPr="00A74F0A">
        <w:rPr>
          <w:spacing w:val="4"/>
        </w:rPr>
        <w:t>l</w:t>
      </w:r>
      <w:r w:rsidRPr="00A74F0A">
        <w:t>y</w:t>
      </w:r>
      <w:r w:rsidRPr="00A74F0A">
        <w:rPr>
          <w:spacing w:val="-3"/>
        </w:rPr>
        <w:t xml:space="preserve"> </w:t>
      </w:r>
      <w:r w:rsidRPr="00A74F0A">
        <w:t>w</w:t>
      </w:r>
      <w:r w:rsidRPr="00A74F0A">
        <w:rPr>
          <w:spacing w:val="5"/>
        </w:rPr>
        <w:t>e</w:t>
      </w:r>
      <w:r w:rsidRPr="00A74F0A">
        <w:rPr>
          <w:spacing w:val="2"/>
        </w:rPr>
        <w:t>l</w:t>
      </w:r>
      <w:r w:rsidRPr="00A74F0A">
        <w:t>l</w:t>
      </w:r>
      <w:r w:rsidRPr="00A74F0A">
        <w:rPr>
          <w:spacing w:val="2"/>
        </w:rPr>
        <w:t xml:space="preserve"> </w:t>
      </w:r>
      <w:r w:rsidRPr="00A74F0A">
        <w:rPr>
          <w:spacing w:val="3"/>
        </w:rPr>
        <w:t>o</w:t>
      </w:r>
      <w:r w:rsidRPr="00A74F0A">
        <w:rPr>
          <w:spacing w:val="5"/>
        </w:rPr>
        <w:t>r</w:t>
      </w:r>
      <w:r w:rsidRPr="00A74F0A">
        <w:rPr>
          <w:spacing w:val="1"/>
        </w:rPr>
        <w:t>g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rPr>
          <w:spacing w:val="4"/>
        </w:rPr>
        <w:t>is</w:t>
      </w:r>
      <w:r w:rsidRPr="00A74F0A">
        <w:rPr>
          <w:spacing w:val="3"/>
        </w:rPr>
        <w:t>ed</w:t>
      </w:r>
      <w:r w:rsidRPr="00A74F0A">
        <w:t>.</w:t>
      </w:r>
    </w:p>
    <w:p w14:paraId="75975058" w14:textId="77777777" w:rsidR="000435B6" w:rsidRPr="00A74F0A" w:rsidRDefault="00A74F0A">
      <w:pPr>
        <w:ind w:left="197"/>
      </w:pPr>
      <w:r w:rsidRPr="00A74F0A">
        <w:t>A</w:t>
      </w:r>
      <w:r w:rsidRPr="00A74F0A">
        <w:rPr>
          <w:spacing w:val="4"/>
        </w:rPr>
        <w:t>b</w:t>
      </w:r>
      <w:r w:rsidRPr="00A74F0A">
        <w:rPr>
          <w:spacing w:val="2"/>
        </w:rPr>
        <w:t>i</w:t>
      </w:r>
      <w:r w:rsidRPr="00A74F0A">
        <w:rPr>
          <w:spacing w:val="4"/>
        </w:rPr>
        <w:t>l</w:t>
      </w:r>
      <w:r w:rsidRPr="00A74F0A">
        <w:rPr>
          <w:spacing w:val="2"/>
        </w:rPr>
        <w:t>i</w:t>
      </w:r>
      <w:r w:rsidRPr="00A74F0A">
        <w:rPr>
          <w:spacing w:val="4"/>
        </w:rPr>
        <w:t>t</w:t>
      </w:r>
      <w:r w:rsidRPr="00A74F0A">
        <w:t xml:space="preserve">y </w:t>
      </w:r>
      <w:r w:rsidRPr="00A74F0A">
        <w:rPr>
          <w:spacing w:val="2"/>
        </w:rPr>
        <w:t>t</w:t>
      </w:r>
      <w:r w:rsidRPr="00A74F0A">
        <w:t>o</w:t>
      </w:r>
      <w:r w:rsidRPr="00A74F0A">
        <w:rPr>
          <w:spacing w:val="6"/>
        </w:rPr>
        <w:t xml:space="preserve"> </w:t>
      </w:r>
      <w:r w:rsidRPr="00A74F0A">
        <w:rPr>
          <w:spacing w:val="1"/>
        </w:rPr>
        <w:t>h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rPr>
          <w:spacing w:val="3"/>
        </w:rPr>
        <w:t>d</w:t>
      </w:r>
      <w:r w:rsidRPr="00A74F0A">
        <w:rPr>
          <w:spacing w:val="2"/>
        </w:rPr>
        <w:t>l</w:t>
      </w:r>
      <w:r w:rsidRPr="00A74F0A">
        <w:t>e</w:t>
      </w:r>
      <w:r w:rsidRPr="00A74F0A">
        <w:rPr>
          <w:spacing w:val="3"/>
        </w:rPr>
        <w:t xml:space="preserve"> conf</w:t>
      </w:r>
      <w:r w:rsidRPr="00A74F0A">
        <w:rPr>
          <w:spacing w:val="2"/>
        </w:rPr>
        <w:t>i</w:t>
      </w:r>
      <w:r w:rsidRPr="00A74F0A">
        <w:rPr>
          <w:spacing w:val="3"/>
        </w:rPr>
        <w:t>d</w:t>
      </w:r>
      <w:r w:rsidRPr="00A74F0A">
        <w:rPr>
          <w:spacing w:val="5"/>
        </w:rPr>
        <w:t>e</w:t>
      </w:r>
      <w:r w:rsidRPr="00A74F0A">
        <w:rPr>
          <w:spacing w:val="1"/>
        </w:rPr>
        <w:t>n</w:t>
      </w:r>
      <w:r w:rsidRPr="00A74F0A">
        <w:rPr>
          <w:spacing w:val="4"/>
        </w:rPr>
        <w:t>t</w:t>
      </w:r>
      <w:r w:rsidRPr="00A74F0A">
        <w:rPr>
          <w:spacing w:val="2"/>
        </w:rPr>
        <w:t>i</w:t>
      </w:r>
      <w:r w:rsidRPr="00A74F0A">
        <w:rPr>
          <w:spacing w:val="3"/>
        </w:rPr>
        <w:t>a</w:t>
      </w:r>
      <w:r w:rsidRPr="00A74F0A">
        <w:t>l</w:t>
      </w:r>
      <w:r w:rsidRPr="00A74F0A">
        <w:rPr>
          <w:spacing w:val="-5"/>
        </w:rPr>
        <w:t xml:space="preserve"> </w:t>
      </w:r>
      <w:r w:rsidRPr="00A74F0A">
        <w:rPr>
          <w:spacing w:val="5"/>
        </w:rPr>
        <w:t>a</w:t>
      </w:r>
      <w:r w:rsidRPr="00A74F0A">
        <w:rPr>
          <w:spacing w:val="1"/>
        </w:rPr>
        <w:t>n</w:t>
      </w:r>
      <w:r w:rsidRPr="00A74F0A">
        <w:t>d</w:t>
      </w:r>
      <w:r w:rsidRPr="00A74F0A">
        <w:rPr>
          <w:spacing w:val="5"/>
        </w:rPr>
        <w:t xml:space="preserve"> </w:t>
      </w:r>
      <w:r w:rsidRPr="00A74F0A">
        <w:rPr>
          <w:spacing w:val="2"/>
        </w:rPr>
        <w:t>s</w:t>
      </w:r>
      <w:r w:rsidRPr="00A74F0A">
        <w:rPr>
          <w:spacing w:val="5"/>
        </w:rPr>
        <w:t>e</w:t>
      </w:r>
      <w:r w:rsidRPr="00A74F0A">
        <w:rPr>
          <w:spacing w:val="3"/>
        </w:rPr>
        <w:t>n</w:t>
      </w:r>
      <w:r w:rsidRPr="00A74F0A">
        <w:rPr>
          <w:spacing w:val="2"/>
        </w:rPr>
        <w:t>s</w:t>
      </w:r>
      <w:r w:rsidRPr="00A74F0A">
        <w:rPr>
          <w:spacing w:val="4"/>
        </w:rPr>
        <w:t>i</w:t>
      </w:r>
      <w:r w:rsidRPr="00A74F0A">
        <w:rPr>
          <w:spacing w:val="2"/>
        </w:rPr>
        <w:t>t</w:t>
      </w:r>
      <w:r w:rsidRPr="00A74F0A">
        <w:rPr>
          <w:spacing w:val="4"/>
        </w:rPr>
        <w:t>i</w:t>
      </w:r>
      <w:r w:rsidRPr="00A74F0A">
        <w:rPr>
          <w:spacing w:val="1"/>
        </w:rPr>
        <w:t>v</w:t>
      </w:r>
      <w:r w:rsidRPr="00A74F0A">
        <w:t>e</w:t>
      </w:r>
      <w:r w:rsidRPr="00A74F0A">
        <w:rPr>
          <w:spacing w:val="1"/>
        </w:rPr>
        <w:t xml:space="preserve"> </w:t>
      </w:r>
      <w:r w:rsidRPr="00A74F0A">
        <w:rPr>
          <w:spacing w:val="4"/>
        </w:rPr>
        <w:t>i</w:t>
      </w:r>
      <w:r w:rsidRPr="00A74F0A">
        <w:rPr>
          <w:spacing w:val="3"/>
        </w:rPr>
        <w:t>n</w:t>
      </w:r>
      <w:r w:rsidRPr="00A74F0A">
        <w:rPr>
          <w:spacing w:val="1"/>
        </w:rPr>
        <w:t>f</w:t>
      </w:r>
      <w:r w:rsidRPr="00A74F0A">
        <w:rPr>
          <w:spacing w:val="3"/>
        </w:rPr>
        <w:t>o</w:t>
      </w:r>
      <w:r w:rsidRPr="00A74F0A">
        <w:rPr>
          <w:spacing w:val="5"/>
        </w:rPr>
        <w:t>r</w:t>
      </w:r>
      <w:r w:rsidRPr="00A74F0A">
        <w:rPr>
          <w:spacing w:val="1"/>
        </w:rPr>
        <w:t>m</w:t>
      </w:r>
      <w:r w:rsidRPr="00A74F0A">
        <w:rPr>
          <w:spacing w:val="3"/>
        </w:rPr>
        <w:t>a</w:t>
      </w:r>
      <w:r w:rsidRPr="00A74F0A">
        <w:rPr>
          <w:spacing w:val="4"/>
        </w:rPr>
        <w:t>t</w:t>
      </w:r>
      <w:r w:rsidRPr="00A74F0A">
        <w:rPr>
          <w:spacing w:val="2"/>
        </w:rPr>
        <w:t>i</w:t>
      </w:r>
      <w:r w:rsidRPr="00A74F0A">
        <w:rPr>
          <w:spacing w:val="3"/>
        </w:rPr>
        <w:t>o</w:t>
      </w:r>
      <w:r w:rsidRPr="00A74F0A">
        <w:t>n</w:t>
      </w:r>
      <w:r w:rsidRPr="00A74F0A">
        <w:rPr>
          <w:spacing w:val="-1"/>
        </w:rPr>
        <w:t xml:space="preserve"> </w:t>
      </w:r>
      <w:r w:rsidRPr="00A74F0A">
        <w:t>w</w:t>
      </w:r>
      <w:r w:rsidRPr="00A74F0A">
        <w:rPr>
          <w:spacing w:val="5"/>
        </w:rPr>
        <w:t>i</w:t>
      </w:r>
      <w:r w:rsidRPr="00A74F0A">
        <w:rPr>
          <w:spacing w:val="4"/>
        </w:rPr>
        <w:t>t</w:t>
      </w:r>
      <w:r w:rsidRPr="00A74F0A">
        <w:t xml:space="preserve">h </w:t>
      </w:r>
      <w:r w:rsidRPr="00A74F0A">
        <w:rPr>
          <w:spacing w:val="3"/>
        </w:rPr>
        <w:t>approp</w:t>
      </w:r>
      <w:r w:rsidRPr="00A74F0A">
        <w:rPr>
          <w:spacing w:val="5"/>
        </w:rPr>
        <w:t>r</w:t>
      </w:r>
      <w:r w:rsidRPr="00A74F0A">
        <w:rPr>
          <w:spacing w:val="2"/>
        </w:rPr>
        <w:t>i</w:t>
      </w:r>
      <w:r w:rsidRPr="00A74F0A">
        <w:rPr>
          <w:spacing w:val="3"/>
        </w:rPr>
        <w:t>a</w:t>
      </w:r>
      <w:r w:rsidRPr="00A74F0A">
        <w:rPr>
          <w:spacing w:val="2"/>
        </w:rPr>
        <w:t>t</w:t>
      </w:r>
      <w:r w:rsidRPr="00A74F0A">
        <w:t>e</w:t>
      </w:r>
      <w:r w:rsidRPr="00A74F0A">
        <w:rPr>
          <w:spacing w:val="-1"/>
        </w:rPr>
        <w:t xml:space="preserve"> </w:t>
      </w:r>
      <w:r w:rsidRPr="00A74F0A">
        <w:rPr>
          <w:spacing w:val="3"/>
        </w:rPr>
        <w:t>d</w:t>
      </w:r>
      <w:r w:rsidRPr="00A74F0A">
        <w:rPr>
          <w:spacing w:val="4"/>
        </w:rPr>
        <w:t>i</w:t>
      </w:r>
      <w:r w:rsidRPr="00A74F0A">
        <w:rPr>
          <w:spacing w:val="2"/>
        </w:rPr>
        <w:t>s</w:t>
      </w:r>
      <w:r w:rsidRPr="00A74F0A">
        <w:rPr>
          <w:spacing w:val="3"/>
        </w:rPr>
        <w:t>cre</w:t>
      </w:r>
      <w:r w:rsidRPr="00A74F0A">
        <w:rPr>
          <w:spacing w:val="4"/>
        </w:rPr>
        <w:t>t</w:t>
      </w:r>
      <w:r w:rsidRPr="00A74F0A">
        <w:rPr>
          <w:spacing w:val="2"/>
        </w:rPr>
        <w:t>i</w:t>
      </w:r>
      <w:r w:rsidRPr="00A74F0A">
        <w:rPr>
          <w:spacing w:val="6"/>
        </w:rPr>
        <w:t>o</w:t>
      </w:r>
      <w:r w:rsidRPr="00A74F0A">
        <w:rPr>
          <w:spacing w:val="1"/>
        </w:rPr>
        <w:t>n</w:t>
      </w:r>
      <w:r w:rsidRPr="00A74F0A">
        <w:t>.</w:t>
      </w:r>
    </w:p>
    <w:p w14:paraId="48F22D4A" w14:textId="77777777" w:rsidR="000435B6" w:rsidRPr="00A74F0A" w:rsidRDefault="000435B6">
      <w:pPr>
        <w:spacing w:before="12" w:line="260" w:lineRule="exact"/>
        <w:rPr>
          <w:sz w:val="26"/>
          <w:szCs w:val="26"/>
        </w:rPr>
      </w:pPr>
    </w:p>
    <w:p w14:paraId="0DC04A53" w14:textId="77777777" w:rsidR="000435B6" w:rsidRPr="00A74F0A" w:rsidRDefault="00A74F0A">
      <w:pPr>
        <w:rPr>
          <w:sz w:val="22"/>
          <w:szCs w:val="22"/>
        </w:rPr>
      </w:pPr>
      <w:r w:rsidRPr="00A74F0A">
        <w:rPr>
          <w:spacing w:val="4"/>
          <w:sz w:val="22"/>
          <w:szCs w:val="22"/>
        </w:rPr>
        <w:t>ACAD</w:t>
      </w:r>
      <w:r w:rsidRPr="00A74F0A">
        <w:rPr>
          <w:spacing w:val="2"/>
          <w:sz w:val="22"/>
          <w:szCs w:val="22"/>
        </w:rPr>
        <w:t>E</w:t>
      </w:r>
      <w:r w:rsidRPr="00A74F0A">
        <w:rPr>
          <w:spacing w:val="5"/>
          <w:sz w:val="22"/>
          <w:szCs w:val="22"/>
        </w:rPr>
        <w:t>M</w:t>
      </w:r>
      <w:r w:rsidRPr="00A74F0A">
        <w:rPr>
          <w:spacing w:val="1"/>
          <w:sz w:val="22"/>
          <w:szCs w:val="22"/>
        </w:rPr>
        <w:t>I</w:t>
      </w:r>
      <w:r w:rsidRPr="00A74F0A">
        <w:rPr>
          <w:sz w:val="22"/>
          <w:szCs w:val="22"/>
        </w:rPr>
        <w:t>C</w:t>
      </w:r>
      <w:r w:rsidRPr="00A74F0A">
        <w:rPr>
          <w:spacing w:val="9"/>
          <w:sz w:val="22"/>
          <w:szCs w:val="22"/>
        </w:rPr>
        <w:t xml:space="preserve"> </w:t>
      </w:r>
      <w:r w:rsidRPr="00A74F0A">
        <w:rPr>
          <w:spacing w:val="4"/>
          <w:sz w:val="22"/>
          <w:szCs w:val="22"/>
        </w:rPr>
        <w:t>QUAL</w:t>
      </w:r>
      <w:r w:rsidRPr="00A74F0A">
        <w:rPr>
          <w:spacing w:val="1"/>
          <w:sz w:val="22"/>
          <w:szCs w:val="22"/>
        </w:rPr>
        <w:t>I</w:t>
      </w:r>
      <w:r w:rsidRPr="00A74F0A">
        <w:rPr>
          <w:spacing w:val="4"/>
          <w:sz w:val="22"/>
          <w:szCs w:val="22"/>
        </w:rPr>
        <w:t>F</w:t>
      </w:r>
      <w:r w:rsidRPr="00A74F0A">
        <w:rPr>
          <w:spacing w:val="1"/>
          <w:sz w:val="22"/>
          <w:szCs w:val="22"/>
        </w:rPr>
        <w:t>I</w:t>
      </w:r>
      <w:r w:rsidRPr="00A74F0A">
        <w:rPr>
          <w:spacing w:val="6"/>
          <w:sz w:val="22"/>
          <w:szCs w:val="22"/>
        </w:rPr>
        <w:t>C</w:t>
      </w:r>
      <w:r w:rsidRPr="00A74F0A">
        <w:rPr>
          <w:spacing w:val="4"/>
          <w:sz w:val="22"/>
          <w:szCs w:val="22"/>
        </w:rPr>
        <w:t>A</w:t>
      </w:r>
      <w:r w:rsidRPr="00A74F0A">
        <w:rPr>
          <w:spacing w:val="6"/>
          <w:sz w:val="22"/>
          <w:szCs w:val="22"/>
        </w:rPr>
        <w:t>T</w:t>
      </w:r>
      <w:r w:rsidRPr="00A74F0A">
        <w:rPr>
          <w:spacing w:val="1"/>
          <w:sz w:val="22"/>
          <w:szCs w:val="22"/>
        </w:rPr>
        <w:t>I</w:t>
      </w:r>
      <w:r w:rsidRPr="00A74F0A">
        <w:rPr>
          <w:spacing w:val="4"/>
          <w:sz w:val="22"/>
          <w:szCs w:val="22"/>
        </w:rPr>
        <w:t>ON</w:t>
      </w:r>
      <w:r w:rsidRPr="00A74F0A">
        <w:rPr>
          <w:sz w:val="22"/>
          <w:szCs w:val="22"/>
        </w:rPr>
        <w:t>S</w:t>
      </w:r>
    </w:p>
    <w:p w14:paraId="24F00ED9" w14:textId="77777777" w:rsidR="000435B6" w:rsidRPr="00A74F0A" w:rsidRDefault="000435B6">
      <w:pPr>
        <w:spacing w:before="4" w:line="280" w:lineRule="exact"/>
        <w:rPr>
          <w:sz w:val="28"/>
          <w:szCs w:val="28"/>
        </w:rPr>
      </w:pPr>
    </w:p>
    <w:p w14:paraId="28765341" w14:textId="77777777" w:rsidR="000435B6" w:rsidRPr="00A74F0A" w:rsidRDefault="00A74F0A">
      <w:r w:rsidRPr="00A74F0A">
        <w:rPr>
          <w:spacing w:val="13"/>
        </w:rPr>
        <w:t>L</w:t>
      </w:r>
      <w:r w:rsidRPr="00A74F0A">
        <w:rPr>
          <w:spacing w:val="15"/>
        </w:rPr>
        <w:t>e</w:t>
      </w:r>
      <w:r w:rsidRPr="00A74F0A">
        <w:rPr>
          <w:spacing w:val="11"/>
        </w:rPr>
        <w:t>v</w:t>
      </w:r>
      <w:r w:rsidRPr="00A74F0A">
        <w:rPr>
          <w:spacing w:val="15"/>
        </w:rPr>
        <w:t>e</w:t>
      </w:r>
      <w:r w:rsidRPr="00A74F0A">
        <w:t>l</w:t>
      </w:r>
      <w:r w:rsidRPr="00A74F0A">
        <w:rPr>
          <w:spacing w:val="19"/>
        </w:rPr>
        <w:t xml:space="preserve"> </w:t>
      </w:r>
      <w:r w:rsidRPr="00A74F0A">
        <w:t>3</w:t>
      </w:r>
      <w:r w:rsidRPr="00A74F0A">
        <w:rPr>
          <w:spacing w:val="26"/>
        </w:rPr>
        <w:t xml:space="preserve"> </w:t>
      </w:r>
      <w:r w:rsidRPr="00A74F0A">
        <w:rPr>
          <w:spacing w:val="13"/>
        </w:rPr>
        <w:t>C</w:t>
      </w:r>
      <w:r w:rsidRPr="00A74F0A">
        <w:rPr>
          <w:spacing w:val="12"/>
        </w:rPr>
        <w:t>e</w:t>
      </w:r>
      <w:r w:rsidRPr="00A74F0A">
        <w:rPr>
          <w:spacing w:val="15"/>
        </w:rPr>
        <w:t>r</w:t>
      </w:r>
      <w:r w:rsidRPr="00A74F0A">
        <w:rPr>
          <w:spacing w:val="12"/>
        </w:rPr>
        <w:t>t</w:t>
      </w:r>
      <w:r w:rsidRPr="00A74F0A">
        <w:rPr>
          <w:spacing w:val="14"/>
        </w:rPr>
        <w:t>i</w:t>
      </w:r>
      <w:r w:rsidRPr="00A74F0A">
        <w:rPr>
          <w:spacing w:val="13"/>
        </w:rPr>
        <w:t>f</w:t>
      </w:r>
      <w:r w:rsidRPr="00A74F0A">
        <w:rPr>
          <w:spacing w:val="12"/>
        </w:rPr>
        <w:t>i</w:t>
      </w:r>
      <w:r w:rsidRPr="00A74F0A">
        <w:rPr>
          <w:spacing w:val="15"/>
        </w:rPr>
        <w:t>c</w:t>
      </w:r>
      <w:r w:rsidRPr="00A74F0A">
        <w:rPr>
          <w:spacing w:val="12"/>
        </w:rPr>
        <w:t>a</w:t>
      </w:r>
      <w:r w:rsidRPr="00A74F0A">
        <w:rPr>
          <w:spacing w:val="14"/>
        </w:rPr>
        <w:t>t</w:t>
      </w:r>
      <w:r w:rsidRPr="00A74F0A">
        <w:rPr>
          <w:spacing w:val="12"/>
        </w:rPr>
        <w:t>e</w:t>
      </w:r>
      <w:r w:rsidRPr="00A74F0A">
        <w:rPr>
          <w:spacing w:val="14"/>
        </w:rPr>
        <w:t>/</w:t>
      </w:r>
      <w:r w:rsidRPr="00A74F0A">
        <w:rPr>
          <w:spacing w:val="12"/>
        </w:rPr>
        <w:t>Di</w:t>
      </w:r>
      <w:r w:rsidRPr="00A74F0A">
        <w:rPr>
          <w:spacing w:val="15"/>
        </w:rPr>
        <w:t>p</w:t>
      </w:r>
      <w:r w:rsidRPr="00A74F0A">
        <w:rPr>
          <w:spacing w:val="12"/>
        </w:rPr>
        <w:t>l</w:t>
      </w:r>
      <w:r w:rsidRPr="00A74F0A">
        <w:rPr>
          <w:spacing w:val="15"/>
        </w:rPr>
        <w:t>o</w:t>
      </w:r>
      <w:r w:rsidRPr="00A74F0A">
        <w:rPr>
          <w:spacing w:val="10"/>
        </w:rPr>
        <w:t>m</w:t>
      </w:r>
      <w:r w:rsidRPr="00A74F0A">
        <w:t>a</w:t>
      </w:r>
      <w:r w:rsidRPr="00A74F0A">
        <w:rPr>
          <w:spacing w:val="13"/>
        </w:rPr>
        <w:t xml:space="preserve"> </w:t>
      </w:r>
      <w:r w:rsidRPr="00A74F0A">
        <w:rPr>
          <w:spacing w:val="10"/>
        </w:rPr>
        <w:t>f</w:t>
      </w:r>
      <w:r w:rsidRPr="00A74F0A">
        <w:rPr>
          <w:spacing w:val="13"/>
        </w:rPr>
        <w:t>o</w:t>
      </w:r>
      <w:r w:rsidRPr="00A74F0A">
        <w:t>r</w:t>
      </w:r>
      <w:r w:rsidRPr="00A74F0A">
        <w:rPr>
          <w:spacing w:val="28"/>
        </w:rPr>
        <w:t xml:space="preserve"> </w:t>
      </w:r>
      <w:r w:rsidRPr="00A74F0A">
        <w:rPr>
          <w:spacing w:val="10"/>
        </w:rPr>
        <w:t>L</w:t>
      </w:r>
      <w:r w:rsidRPr="00A74F0A">
        <w:rPr>
          <w:spacing w:val="15"/>
        </w:rPr>
        <w:t>e</w:t>
      </w:r>
      <w:r w:rsidRPr="00A74F0A">
        <w:rPr>
          <w:spacing w:val="13"/>
        </w:rPr>
        <w:t>g</w:t>
      </w:r>
      <w:r w:rsidRPr="00A74F0A">
        <w:rPr>
          <w:spacing w:val="12"/>
        </w:rPr>
        <w:t>a</w:t>
      </w:r>
      <w:r w:rsidRPr="00A74F0A">
        <w:t>l</w:t>
      </w:r>
      <w:r w:rsidRPr="00A74F0A">
        <w:rPr>
          <w:spacing w:val="21"/>
        </w:rPr>
        <w:t xml:space="preserve"> </w:t>
      </w:r>
      <w:r w:rsidRPr="00A74F0A">
        <w:rPr>
          <w:spacing w:val="14"/>
        </w:rPr>
        <w:t>S</w:t>
      </w:r>
      <w:r w:rsidRPr="00A74F0A">
        <w:rPr>
          <w:spacing w:val="12"/>
        </w:rPr>
        <w:t>ec</w:t>
      </w:r>
      <w:r w:rsidRPr="00A74F0A">
        <w:rPr>
          <w:spacing w:val="15"/>
        </w:rPr>
        <w:t>r</w:t>
      </w:r>
      <w:r w:rsidRPr="00A74F0A">
        <w:rPr>
          <w:spacing w:val="12"/>
        </w:rPr>
        <w:t>e</w:t>
      </w:r>
      <w:r w:rsidRPr="00A74F0A">
        <w:rPr>
          <w:spacing w:val="14"/>
        </w:rPr>
        <w:t>t</w:t>
      </w:r>
      <w:r w:rsidRPr="00A74F0A">
        <w:rPr>
          <w:spacing w:val="12"/>
        </w:rPr>
        <w:t>a</w:t>
      </w:r>
      <w:r w:rsidRPr="00A74F0A">
        <w:rPr>
          <w:spacing w:val="13"/>
        </w:rPr>
        <w:t>r</w:t>
      </w:r>
      <w:r w:rsidRPr="00A74F0A">
        <w:rPr>
          <w:spacing w:val="14"/>
        </w:rPr>
        <w:t>i</w:t>
      </w:r>
      <w:r w:rsidRPr="00A74F0A">
        <w:rPr>
          <w:spacing w:val="15"/>
        </w:rPr>
        <w:t>e</w:t>
      </w:r>
      <w:r w:rsidRPr="00A74F0A">
        <w:t>s</w:t>
      </w:r>
    </w:p>
    <w:p w14:paraId="5E64B5D6" w14:textId="77777777" w:rsidR="000435B6" w:rsidRPr="00A74F0A" w:rsidRDefault="00A74F0A">
      <w:pPr>
        <w:spacing w:before="31"/>
      </w:pPr>
      <w:r w:rsidRPr="00A74F0A">
        <w:rPr>
          <w:b/>
          <w:i/>
          <w:spacing w:val="2"/>
        </w:rPr>
        <w:t>Nun</w:t>
      </w:r>
      <w:r w:rsidRPr="00A74F0A">
        <w:rPr>
          <w:b/>
          <w:i/>
          <w:spacing w:val="3"/>
        </w:rPr>
        <w:t>ea</w:t>
      </w:r>
      <w:r w:rsidRPr="00A74F0A">
        <w:rPr>
          <w:b/>
          <w:i/>
          <w:spacing w:val="2"/>
        </w:rPr>
        <w:t>t</w:t>
      </w:r>
      <w:r w:rsidRPr="00A74F0A">
        <w:rPr>
          <w:b/>
          <w:i/>
          <w:spacing w:val="3"/>
        </w:rPr>
        <w:t>o</w:t>
      </w:r>
      <w:r w:rsidRPr="00A74F0A">
        <w:rPr>
          <w:b/>
          <w:i/>
        </w:rPr>
        <w:t>n</w:t>
      </w:r>
      <w:r w:rsidRPr="00A74F0A">
        <w:rPr>
          <w:b/>
          <w:i/>
          <w:spacing w:val="-4"/>
        </w:rPr>
        <w:t xml:space="preserve"> </w:t>
      </w:r>
      <w:r w:rsidRPr="00A74F0A">
        <w:rPr>
          <w:b/>
          <w:i/>
          <w:spacing w:val="2"/>
        </w:rPr>
        <w:t>Uni</w:t>
      </w:r>
      <w:r w:rsidRPr="00A74F0A">
        <w:rPr>
          <w:b/>
          <w:i/>
          <w:spacing w:val="3"/>
        </w:rPr>
        <w:t>ve</w:t>
      </w:r>
      <w:r w:rsidRPr="00A74F0A">
        <w:rPr>
          <w:b/>
          <w:i/>
          <w:spacing w:val="2"/>
        </w:rPr>
        <w:t>rsit</w:t>
      </w:r>
      <w:r w:rsidRPr="00A74F0A">
        <w:rPr>
          <w:b/>
          <w:i/>
        </w:rPr>
        <w:t>y</w:t>
      </w:r>
      <w:r w:rsidRPr="00A74F0A">
        <w:rPr>
          <w:b/>
          <w:i/>
        </w:rPr>
        <w:t xml:space="preserve">    </w:t>
      </w:r>
      <w:r w:rsidRPr="00A74F0A">
        <w:rPr>
          <w:b/>
          <w:i/>
          <w:spacing w:val="8"/>
        </w:rPr>
        <w:t xml:space="preserve"> </w:t>
      </w:r>
      <w:r w:rsidRPr="00A74F0A">
        <w:rPr>
          <w:b/>
          <w:i/>
          <w:spacing w:val="3"/>
        </w:rPr>
        <w:t>2</w:t>
      </w:r>
      <w:r w:rsidRPr="00A74F0A">
        <w:rPr>
          <w:b/>
          <w:i/>
          <w:spacing w:val="1"/>
        </w:rPr>
        <w:t>0</w:t>
      </w:r>
      <w:r w:rsidRPr="00A74F0A">
        <w:rPr>
          <w:b/>
          <w:i/>
          <w:spacing w:val="4"/>
        </w:rPr>
        <w:t>0</w:t>
      </w:r>
      <w:r w:rsidRPr="00A74F0A">
        <w:rPr>
          <w:b/>
          <w:i/>
        </w:rPr>
        <w:t>6 -</w:t>
      </w:r>
      <w:r w:rsidRPr="00A74F0A">
        <w:rPr>
          <w:b/>
          <w:i/>
          <w:spacing w:val="3"/>
        </w:rPr>
        <w:t xml:space="preserve"> 2</w:t>
      </w:r>
      <w:r w:rsidRPr="00A74F0A">
        <w:rPr>
          <w:b/>
          <w:i/>
          <w:spacing w:val="1"/>
        </w:rPr>
        <w:t>0</w:t>
      </w:r>
      <w:r w:rsidRPr="00A74F0A">
        <w:rPr>
          <w:b/>
          <w:i/>
          <w:spacing w:val="3"/>
        </w:rPr>
        <w:t>0</w:t>
      </w:r>
      <w:r w:rsidRPr="00A74F0A">
        <w:rPr>
          <w:b/>
          <w:i/>
        </w:rPr>
        <w:t>8</w:t>
      </w:r>
    </w:p>
    <w:p w14:paraId="58A0A8AF" w14:textId="77777777" w:rsidR="000435B6" w:rsidRPr="00A74F0A" w:rsidRDefault="000435B6">
      <w:pPr>
        <w:spacing w:before="8" w:line="280" w:lineRule="exact"/>
        <w:rPr>
          <w:sz w:val="28"/>
          <w:szCs w:val="28"/>
        </w:rPr>
      </w:pPr>
    </w:p>
    <w:p w14:paraId="26742887" w14:textId="77777777" w:rsidR="000435B6" w:rsidRPr="00A74F0A" w:rsidRDefault="00A74F0A">
      <w:r w:rsidRPr="00A74F0A">
        <w:t>A</w:t>
      </w:r>
      <w:r w:rsidRPr="00A74F0A">
        <w:rPr>
          <w:spacing w:val="23"/>
        </w:rPr>
        <w:t xml:space="preserve"> </w:t>
      </w:r>
      <w:r w:rsidRPr="00A74F0A">
        <w:rPr>
          <w:spacing w:val="14"/>
        </w:rPr>
        <w:t>l</w:t>
      </w:r>
      <w:r w:rsidRPr="00A74F0A">
        <w:rPr>
          <w:spacing w:val="15"/>
        </w:rPr>
        <w:t>e</w:t>
      </w:r>
      <w:r w:rsidRPr="00A74F0A">
        <w:rPr>
          <w:spacing w:val="11"/>
        </w:rPr>
        <w:t>v</w:t>
      </w:r>
      <w:r w:rsidRPr="00A74F0A">
        <w:rPr>
          <w:spacing w:val="15"/>
        </w:rPr>
        <w:t>e</w:t>
      </w:r>
      <w:r w:rsidRPr="00A74F0A">
        <w:rPr>
          <w:spacing w:val="14"/>
        </w:rPr>
        <w:t>l</w:t>
      </w:r>
      <w:r w:rsidRPr="00A74F0A">
        <w:rPr>
          <w:spacing w:val="11"/>
        </w:rPr>
        <w:t>s</w:t>
      </w:r>
      <w:r w:rsidRPr="00A74F0A">
        <w:t xml:space="preserve">:           </w:t>
      </w:r>
      <w:r w:rsidRPr="00A74F0A">
        <w:rPr>
          <w:spacing w:val="18"/>
        </w:rPr>
        <w:t xml:space="preserve"> </w:t>
      </w:r>
      <w:r w:rsidRPr="00A74F0A">
        <w:rPr>
          <w:spacing w:val="12"/>
        </w:rPr>
        <w:t>Ma</w:t>
      </w:r>
      <w:r w:rsidRPr="00A74F0A">
        <w:rPr>
          <w:spacing w:val="14"/>
        </w:rPr>
        <w:t>t</w:t>
      </w:r>
      <w:r w:rsidRPr="00A74F0A">
        <w:rPr>
          <w:spacing w:val="13"/>
        </w:rPr>
        <w:t>h</w:t>
      </w:r>
      <w:r w:rsidRPr="00A74F0A">
        <w:t>s</w:t>
      </w:r>
      <w:r w:rsidRPr="00A74F0A">
        <w:rPr>
          <w:spacing w:val="21"/>
        </w:rPr>
        <w:t xml:space="preserve"> </w:t>
      </w:r>
      <w:r w:rsidRPr="00A74F0A">
        <w:rPr>
          <w:spacing w:val="15"/>
        </w:rPr>
        <w:t>(</w:t>
      </w:r>
      <w:r w:rsidRPr="00A74F0A">
        <w:rPr>
          <w:spacing w:val="12"/>
        </w:rPr>
        <w:t>A</w:t>
      </w:r>
      <w:r w:rsidRPr="00A74F0A">
        <w:t>)</w:t>
      </w:r>
      <w:r w:rsidRPr="00A74F0A">
        <w:rPr>
          <w:spacing w:val="22"/>
        </w:rPr>
        <w:t xml:space="preserve"> </w:t>
      </w:r>
      <w:r w:rsidRPr="00A74F0A">
        <w:rPr>
          <w:spacing w:val="15"/>
        </w:rPr>
        <w:t>E</w:t>
      </w:r>
      <w:r w:rsidRPr="00A74F0A">
        <w:rPr>
          <w:spacing w:val="13"/>
        </w:rPr>
        <w:t>ng</w:t>
      </w:r>
      <w:r w:rsidRPr="00A74F0A">
        <w:rPr>
          <w:spacing w:val="14"/>
        </w:rPr>
        <w:t>l</w:t>
      </w:r>
      <w:r w:rsidRPr="00A74F0A">
        <w:rPr>
          <w:spacing w:val="12"/>
        </w:rPr>
        <w:t>i</w:t>
      </w:r>
      <w:r w:rsidRPr="00A74F0A">
        <w:rPr>
          <w:spacing w:val="14"/>
        </w:rPr>
        <w:t>s</w:t>
      </w:r>
      <w:r w:rsidRPr="00A74F0A">
        <w:t>h</w:t>
      </w:r>
      <w:r w:rsidRPr="00A74F0A">
        <w:rPr>
          <w:spacing w:val="19"/>
        </w:rPr>
        <w:t xml:space="preserve"> </w:t>
      </w:r>
      <w:r w:rsidRPr="00A74F0A">
        <w:rPr>
          <w:spacing w:val="13"/>
        </w:rPr>
        <w:t>(B</w:t>
      </w:r>
      <w:r w:rsidRPr="00A74F0A">
        <w:t>)</w:t>
      </w:r>
      <w:r w:rsidRPr="00A74F0A">
        <w:rPr>
          <w:spacing w:val="22"/>
        </w:rPr>
        <w:t xml:space="preserve"> </w:t>
      </w:r>
      <w:r w:rsidRPr="00A74F0A">
        <w:rPr>
          <w:spacing w:val="15"/>
        </w:rPr>
        <w:t>Te</w:t>
      </w:r>
      <w:r w:rsidRPr="00A74F0A">
        <w:rPr>
          <w:spacing w:val="12"/>
        </w:rPr>
        <w:t>c</w:t>
      </w:r>
      <w:r w:rsidRPr="00A74F0A">
        <w:rPr>
          <w:spacing w:val="13"/>
        </w:rPr>
        <w:t>hno</w:t>
      </w:r>
      <w:r w:rsidRPr="00A74F0A">
        <w:rPr>
          <w:spacing w:val="12"/>
        </w:rPr>
        <w:t>l</w:t>
      </w:r>
      <w:r w:rsidRPr="00A74F0A">
        <w:rPr>
          <w:spacing w:val="15"/>
        </w:rPr>
        <w:t>o</w:t>
      </w:r>
      <w:r w:rsidRPr="00A74F0A">
        <w:rPr>
          <w:spacing w:val="13"/>
        </w:rPr>
        <w:t>g</w:t>
      </w:r>
      <w:r w:rsidRPr="00A74F0A">
        <w:t>y</w:t>
      </w:r>
      <w:r w:rsidRPr="00A74F0A">
        <w:rPr>
          <w:spacing w:val="15"/>
        </w:rPr>
        <w:t xml:space="preserve"> </w:t>
      </w:r>
      <w:r w:rsidRPr="00A74F0A">
        <w:rPr>
          <w:spacing w:val="13"/>
        </w:rPr>
        <w:t>(B</w:t>
      </w:r>
      <w:r w:rsidRPr="00A74F0A">
        <w:t>)</w:t>
      </w:r>
      <w:r w:rsidRPr="00A74F0A">
        <w:rPr>
          <w:spacing w:val="24"/>
        </w:rPr>
        <w:t xml:space="preserve"> </w:t>
      </w:r>
      <w:r w:rsidRPr="00A74F0A">
        <w:rPr>
          <w:spacing w:val="14"/>
        </w:rPr>
        <w:t>S</w:t>
      </w:r>
      <w:r w:rsidRPr="00A74F0A">
        <w:rPr>
          <w:spacing w:val="12"/>
        </w:rPr>
        <w:t>ci</w:t>
      </w:r>
      <w:r w:rsidRPr="00A74F0A">
        <w:rPr>
          <w:spacing w:val="15"/>
        </w:rPr>
        <w:t>e</w:t>
      </w:r>
      <w:r w:rsidRPr="00A74F0A">
        <w:rPr>
          <w:spacing w:val="13"/>
        </w:rPr>
        <w:t>n</w:t>
      </w:r>
      <w:r w:rsidRPr="00A74F0A">
        <w:rPr>
          <w:spacing w:val="12"/>
        </w:rPr>
        <w:t>c</w:t>
      </w:r>
      <w:r w:rsidRPr="00A74F0A">
        <w:t>e</w:t>
      </w:r>
      <w:r w:rsidRPr="00A74F0A">
        <w:rPr>
          <w:spacing w:val="21"/>
        </w:rPr>
        <w:t xml:space="preserve"> </w:t>
      </w:r>
      <w:r w:rsidRPr="00A74F0A">
        <w:rPr>
          <w:spacing w:val="15"/>
        </w:rPr>
        <w:t>(</w:t>
      </w:r>
      <w:r w:rsidRPr="00A74F0A">
        <w:rPr>
          <w:spacing w:val="11"/>
        </w:rPr>
        <w:t>C</w:t>
      </w:r>
      <w:r w:rsidRPr="00A74F0A">
        <w:t>)</w:t>
      </w:r>
    </w:p>
    <w:p w14:paraId="51438C8C" w14:textId="77777777" w:rsidR="000435B6" w:rsidRPr="00A74F0A" w:rsidRDefault="00A74F0A">
      <w:pPr>
        <w:spacing w:before="31"/>
      </w:pPr>
      <w:r w:rsidRPr="00A74F0A">
        <w:rPr>
          <w:b/>
          <w:i/>
          <w:spacing w:val="1"/>
        </w:rPr>
        <w:t>C</w:t>
      </w:r>
      <w:r w:rsidRPr="00A74F0A">
        <w:rPr>
          <w:b/>
          <w:i/>
          <w:spacing w:val="3"/>
        </w:rPr>
        <w:t>ove</w:t>
      </w:r>
      <w:r w:rsidRPr="00A74F0A">
        <w:rPr>
          <w:b/>
          <w:i/>
          <w:spacing w:val="2"/>
        </w:rPr>
        <w:t>ntr</w:t>
      </w:r>
      <w:r w:rsidRPr="00A74F0A">
        <w:rPr>
          <w:b/>
          <w:i/>
        </w:rPr>
        <w:t>y</w:t>
      </w:r>
      <w:r w:rsidRPr="00A74F0A">
        <w:rPr>
          <w:b/>
          <w:i/>
          <w:spacing w:val="-2"/>
        </w:rPr>
        <w:t xml:space="preserve"> </w:t>
      </w:r>
      <w:r w:rsidRPr="00A74F0A">
        <w:rPr>
          <w:b/>
          <w:i/>
          <w:spacing w:val="1"/>
        </w:rPr>
        <w:t>C</w:t>
      </w:r>
      <w:r w:rsidRPr="00A74F0A">
        <w:rPr>
          <w:b/>
          <w:i/>
          <w:spacing w:val="3"/>
        </w:rPr>
        <w:t>e</w:t>
      </w:r>
      <w:r w:rsidRPr="00A74F0A">
        <w:rPr>
          <w:b/>
          <w:i/>
          <w:spacing w:val="2"/>
        </w:rPr>
        <w:t>ntr</w:t>
      </w:r>
      <w:r w:rsidRPr="00A74F0A">
        <w:rPr>
          <w:b/>
          <w:i/>
          <w:spacing w:val="3"/>
        </w:rPr>
        <w:t>a</w:t>
      </w:r>
      <w:r w:rsidRPr="00A74F0A">
        <w:rPr>
          <w:b/>
          <w:i/>
        </w:rPr>
        <w:t>l</w:t>
      </w:r>
      <w:r w:rsidRPr="00A74F0A">
        <w:rPr>
          <w:b/>
          <w:i/>
          <w:spacing w:val="-1"/>
        </w:rPr>
        <w:t xml:space="preserve"> </w:t>
      </w:r>
      <w:r w:rsidRPr="00A74F0A">
        <w:rPr>
          <w:b/>
          <w:i/>
          <w:spacing w:val="1"/>
        </w:rPr>
        <w:t>C</w:t>
      </w:r>
      <w:r w:rsidRPr="00A74F0A">
        <w:rPr>
          <w:b/>
          <w:i/>
          <w:spacing w:val="3"/>
        </w:rPr>
        <w:t>o</w:t>
      </w:r>
      <w:r w:rsidRPr="00A74F0A">
        <w:rPr>
          <w:b/>
          <w:i/>
          <w:spacing w:val="2"/>
        </w:rPr>
        <w:t>ll</w:t>
      </w:r>
      <w:r w:rsidRPr="00A74F0A">
        <w:rPr>
          <w:b/>
          <w:i/>
          <w:spacing w:val="3"/>
        </w:rPr>
        <w:t>e</w:t>
      </w:r>
      <w:r w:rsidRPr="00A74F0A">
        <w:rPr>
          <w:b/>
          <w:i/>
          <w:spacing w:val="1"/>
        </w:rPr>
        <w:t>g</w:t>
      </w:r>
      <w:r w:rsidRPr="00A74F0A">
        <w:rPr>
          <w:b/>
          <w:i/>
        </w:rPr>
        <w:t xml:space="preserve">e    </w:t>
      </w:r>
      <w:r w:rsidRPr="00A74F0A">
        <w:rPr>
          <w:b/>
          <w:i/>
          <w:spacing w:val="5"/>
        </w:rPr>
        <w:t xml:space="preserve"> </w:t>
      </w:r>
      <w:r w:rsidRPr="00A74F0A">
        <w:rPr>
          <w:b/>
          <w:i/>
          <w:spacing w:val="3"/>
        </w:rPr>
        <w:t>20</w:t>
      </w:r>
      <w:r w:rsidRPr="00A74F0A">
        <w:rPr>
          <w:b/>
          <w:i/>
          <w:spacing w:val="1"/>
        </w:rPr>
        <w:t>0</w:t>
      </w:r>
      <w:r w:rsidRPr="00A74F0A">
        <w:rPr>
          <w:b/>
          <w:i/>
        </w:rPr>
        <w:t>3</w:t>
      </w:r>
      <w:r w:rsidRPr="00A74F0A">
        <w:rPr>
          <w:b/>
          <w:i/>
          <w:spacing w:val="7"/>
        </w:rPr>
        <w:t xml:space="preserve"> </w:t>
      </w:r>
      <w:r w:rsidRPr="00A74F0A">
        <w:rPr>
          <w:b/>
          <w:i/>
        </w:rPr>
        <w:t>-</w:t>
      </w:r>
      <w:r w:rsidRPr="00A74F0A">
        <w:rPr>
          <w:b/>
          <w:i/>
          <w:spacing w:val="3"/>
        </w:rPr>
        <w:t xml:space="preserve"> 2</w:t>
      </w:r>
      <w:r w:rsidRPr="00A74F0A">
        <w:rPr>
          <w:b/>
          <w:i/>
          <w:spacing w:val="1"/>
        </w:rPr>
        <w:t>0</w:t>
      </w:r>
      <w:r w:rsidRPr="00A74F0A">
        <w:rPr>
          <w:b/>
          <w:i/>
          <w:spacing w:val="4"/>
        </w:rPr>
        <w:t>0</w:t>
      </w:r>
      <w:r w:rsidRPr="00A74F0A">
        <w:rPr>
          <w:b/>
          <w:i/>
        </w:rPr>
        <w:t>6</w:t>
      </w:r>
    </w:p>
    <w:p w14:paraId="2773B7F8" w14:textId="77777777" w:rsidR="000435B6" w:rsidRPr="00A74F0A" w:rsidRDefault="000435B6">
      <w:pPr>
        <w:spacing w:before="6" w:line="280" w:lineRule="exact"/>
        <w:rPr>
          <w:sz w:val="28"/>
          <w:szCs w:val="28"/>
        </w:rPr>
      </w:pPr>
    </w:p>
    <w:p w14:paraId="1D656828" w14:textId="77777777" w:rsidR="000435B6" w:rsidRPr="00A74F0A" w:rsidRDefault="00A74F0A">
      <w:pPr>
        <w:sectPr w:rsidR="000435B6" w:rsidRPr="00A74F0A">
          <w:type w:val="continuous"/>
          <w:pgSz w:w="11920" w:h="16840"/>
          <w:pgMar w:top="860" w:right="460" w:bottom="280" w:left="560" w:header="720" w:footer="720" w:gutter="0"/>
          <w:cols w:num="2" w:space="720" w:equalWidth="0">
            <w:col w:w="2157" w:space="1501"/>
            <w:col w:w="7242"/>
          </w:cols>
        </w:sectPr>
      </w:pPr>
      <w:r w:rsidRPr="00A74F0A">
        <w:rPr>
          <w:spacing w:val="6"/>
        </w:rPr>
        <w:t>R</w:t>
      </w:r>
      <w:r w:rsidRPr="00A74F0A">
        <w:rPr>
          <w:spacing w:val="10"/>
        </w:rPr>
        <w:t>E</w:t>
      </w:r>
      <w:r w:rsidRPr="00A74F0A">
        <w:rPr>
          <w:spacing w:val="7"/>
        </w:rPr>
        <w:t>F</w:t>
      </w:r>
      <w:r w:rsidRPr="00A74F0A">
        <w:rPr>
          <w:spacing w:val="10"/>
        </w:rPr>
        <w:t>E</w:t>
      </w:r>
      <w:r w:rsidRPr="00A74F0A">
        <w:rPr>
          <w:spacing w:val="6"/>
        </w:rPr>
        <w:t>R</w:t>
      </w:r>
      <w:r w:rsidRPr="00A74F0A">
        <w:rPr>
          <w:spacing w:val="10"/>
        </w:rPr>
        <w:t>EN</w:t>
      </w:r>
      <w:r w:rsidRPr="00A74F0A">
        <w:rPr>
          <w:spacing w:val="6"/>
        </w:rPr>
        <w:t>C</w:t>
      </w:r>
      <w:r w:rsidRPr="00A74F0A">
        <w:rPr>
          <w:spacing w:val="10"/>
        </w:rPr>
        <w:t>E</w:t>
      </w:r>
      <w:r w:rsidRPr="00A74F0A">
        <w:t>S</w:t>
      </w:r>
      <w:r w:rsidRPr="00A74F0A">
        <w:rPr>
          <w:spacing w:val="3"/>
        </w:rPr>
        <w:t xml:space="preserve"> </w:t>
      </w:r>
      <w:r w:rsidRPr="00A74F0A">
        <w:t>–</w:t>
      </w:r>
      <w:r w:rsidRPr="00A74F0A">
        <w:rPr>
          <w:spacing w:val="17"/>
        </w:rPr>
        <w:t xml:space="preserve"> </w:t>
      </w:r>
      <w:r w:rsidRPr="00A74F0A">
        <w:rPr>
          <w:spacing w:val="2"/>
        </w:rPr>
        <w:t>A</w:t>
      </w:r>
      <w:r w:rsidRPr="00A74F0A">
        <w:rPr>
          <w:spacing w:val="3"/>
        </w:rPr>
        <w:t>va</w:t>
      </w:r>
      <w:r w:rsidRPr="00A74F0A">
        <w:rPr>
          <w:spacing w:val="2"/>
        </w:rPr>
        <w:t>i</w:t>
      </w:r>
      <w:r w:rsidRPr="00A74F0A">
        <w:rPr>
          <w:spacing w:val="4"/>
        </w:rPr>
        <w:t>l</w:t>
      </w:r>
      <w:r w:rsidRPr="00A74F0A">
        <w:rPr>
          <w:spacing w:val="3"/>
        </w:rPr>
        <w:t>ab</w:t>
      </w:r>
      <w:r w:rsidRPr="00A74F0A">
        <w:rPr>
          <w:spacing w:val="2"/>
        </w:rPr>
        <w:t>l</w:t>
      </w:r>
      <w:r w:rsidRPr="00A74F0A">
        <w:t xml:space="preserve">e </w:t>
      </w:r>
      <w:r w:rsidRPr="00A74F0A">
        <w:rPr>
          <w:spacing w:val="3"/>
        </w:rPr>
        <w:t>o</w:t>
      </w:r>
      <w:r w:rsidRPr="00A74F0A">
        <w:t>n</w:t>
      </w:r>
      <w:r w:rsidRPr="00A74F0A">
        <w:rPr>
          <w:spacing w:val="2"/>
        </w:rPr>
        <w:t xml:space="preserve"> </w:t>
      </w:r>
      <w:r w:rsidRPr="00A74F0A">
        <w:rPr>
          <w:spacing w:val="3"/>
        </w:rPr>
        <w:t>re</w:t>
      </w:r>
      <w:r w:rsidRPr="00A74F0A">
        <w:rPr>
          <w:spacing w:val="6"/>
        </w:rPr>
        <w:t>q</w:t>
      </w:r>
      <w:r w:rsidRPr="00A74F0A">
        <w:rPr>
          <w:spacing w:val="1"/>
        </w:rPr>
        <w:t>u</w:t>
      </w:r>
      <w:r w:rsidRPr="00A74F0A">
        <w:rPr>
          <w:spacing w:val="5"/>
        </w:rPr>
        <w:t>e</w:t>
      </w:r>
      <w:r w:rsidRPr="00A74F0A">
        <w:rPr>
          <w:spacing w:val="2"/>
        </w:rPr>
        <w:t>st</w:t>
      </w:r>
      <w:r w:rsidRPr="00A74F0A">
        <w:t>.</w:t>
      </w:r>
    </w:p>
    <w:p w14:paraId="44EEEAC4" w14:textId="152F29FD" w:rsidR="000435B6" w:rsidRPr="00A74F0A" w:rsidRDefault="000435B6">
      <w:pPr>
        <w:spacing w:before="35"/>
        <w:ind w:left="104" w:right="66"/>
      </w:pPr>
    </w:p>
    <w:sectPr w:rsidR="000435B6" w:rsidRPr="00A74F0A">
      <w:pgSz w:w="11920" w:h="16840"/>
      <w:pgMar w:top="120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DD6E92"/>
    <w:multiLevelType w:val="multilevel"/>
    <w:tmpl w:val="55C4B07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5B6"/>
    <w:rsid w:val="000435B6"/>
    <w:rsid w:val="00A7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3151FF64"/>
  <w15:docId w15:val="{DAB69F75-D703-414D-9D90-F9414146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74F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4F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iel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2021-06-10T09:03:00Z</dcterms:created>
  <dcterms:modified xsi:type="dcterms:W3CDTF">2021-06-10T09:04:00Z</dcterms:modified>
</cp:coreProperties>
</file>